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E233F" w14:textId="77777777" w:rsidR="00A35177" w:rsidRPr="00A35177" w:rsidRDefault="00A35177" w:rsidP="00A35177">
      <w:pPr>
        <w:spacing w:before="38"/>
        <w:rPr>
          <w:rFonts w:asciiTheme="minorHAnsi" w:hAnsiTheme="minorHAnsi" w:cstheme="minorHAnsi"/>
          <w:sz w:val="22"/>
          <w:szCs w:val="22"/>
        </w:rPr>
      </w:pPr>
      <w:r w:rsidRPr="00A35177">
        <w:rPr>
          <w:rFonts w:asciiTheme="minorHAnsi" w:hAnsiTheme="minorHAnsi" w:cstheme="minorHAnsi"/>
          <w:sz w:val="22"/>
          <w:szCs w:val="22"/>
        </w:rPr>
        <w:t>Kia Iles</w:t>
      </w:r>
    </w:p>
    <w:p w14:paraId="5C89A087" w14:textId="297692DB" w:rsidR="009671FB" w:rsidRPr="00A35177" w:rsidRDefault="00A35177" w:rsidP="00A35177">
      <w:pPr>
        <w:spacing w:before="38"/>
        <w:rPr>
          <w:rFonts w:asciiTheme="minorHAnsi" w:eastAsia="Garamond" w:hAnsiTheme="minorHAnsi" w:cstheme="minorHAnsi"/>
          <w:sz w:val="22"/>
          <w:szCs w:val="22"/>
        </w:rPr>
      </w:pPr>
      <w:r w:rsidRPr="00A35177">
        <w:rPr>
          <w:rFonts w:asciiTheme="minorHAnsi" w:eastAsia="Garamond" w:hAnsiTheme="minorHAnsi" w:cstheme="minorHAnsi"/>
          <w:sz w:val="22"/>
          <w:szCs w:val="22"/>
        </w:rPr>
        <w:t>City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•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888-88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8</w:t>
      </w:r>
      <w:r w:rsidRPr="00A35177">
        <w:rPr>
          <w:rFonts w:asciiTheme="minorHAnsi" w:eastAsia="Garamond" w:hAnsiTheme="minorHAnsi" w:cstheme="minorHAnsi"/>
          <w:sz w:val="22"/>
          <w:szCs w:val="22"/>
        </w:rPr>
        <w:t>-8888</w:t>
      </w:r>
      <w:r w:rsidRPr="00A35177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•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hyperlink r:id="rId5" w:history="1">
        <w:r w:rsidRPr="00A35177">
          <w:rPr>
            <w:rStyle w:val="Hyperlink"/>
            <w:rFonts w:asciiTheme="minorHAnsi" w:eastAsia="Garamond" w:hAnsiTheme="minorHAnsi" w:cstheme="minorHAnsi"/>
            <w:sz w:val="22"/>
            <w:szCs w:val="22"/>
          </w:rPr>
          <w:t>kia@gmail.com</w:t>
        </w:r>
      </w:hyperlink>
    </w:p>
    <w:p w14:paraId="787B759A" w14:textId="77777777" w:rsidR="009671FB" w:rsidRPr="00A35177" w:rsidRDefault="009671FB" w:rsidP="00A35177">
      <w:pPr>
        <w:rPr>
          <w:rFonts w:asciiTheme="minorHAnsi" w:hAnsiTheme="minorHAnsi" w:cstheme="minorHAnsi"/>
          <w:sz w:val="22"/>
          <w:szCs w:val="22"/>
        </w:rPr>
      </w:pPr>
    </w:p>
    <w:p w14:paraId="5978DB84" w14:textId="6A217F49" w:rsidR="009671FB" w:rsidRPr="00A35177" w:rsidRDefault="00A35177" w:rsidP="00A35177">
      <w:pPr>
        <w:ind w:left="160" w:right="6280"/>
        <w:jc w:val="both"/>
        <w:rPr>
          <w:rFonts w:asciiTheme="minorHAnsi" w:hAnsiTheme="minorHAnsi" w:cstheme="minorHAnsi"/>
          <w:sz w:val="22"/>
          <w:szCs w:val="22"/>
        </w:rPr>
      </w:pPr>
      <w:r w:rsidRPr="00A35177">
        <w:rPr>
          <w:rFonts w:asciiTheme="minorHAnsi" w:hAnsiTheme="minorHAnsi" w:cstheme="minorHAnsi"/>
          <w:b/>
          <w:w w:val="105"/>
          <w:sz w:val="22"/>
          <w:szCs w:val="22"/>
        </w:rPr>
        <w:t>Experienced</w:t>
      </w:r>
      <w:r w:rsidRPr="00A35177">
        <w:rPr>
          <w:rFonts w:asciiTheme="minorHAnsi" w:hAnsiTheme="minorHAnsi" w:cstheme="minorHAnsi"/>
          <w:b/>
          <w:spacing w:val="2"/>
          <w:w w:val="105"/>
          <w:sz w:val="22"/>
          <w:szCs w:val="22"/>
        </w:rPr>
        <w:t xml:space="preserve"> </w:t>
      </w:r>
      <w:r w:rsidRPr="00A35177">
        <w:rPr>
          <w:rFonts w:asciiTheme="minorHAnsi" w:hAnsiTheme="minorHAnsi" w:cstheme="minorHAnsi"/>
          <w:b/>
          <w:w w:val="105"/>
          <w:sz w:val="22"/>
          <w:szCs w:val="22"/>
        </w:rPr>
        <w:t>Construc</w:t>
      </w:r>
      <w:r w:rsidRPr="00A35177">
        <w:rPr>
          <w:rFonts w:asciiTheme="minorHAnsi" w:hAnsiTheme="minorHAnsi" w:cstheme="minorHAnsi"/>
          <w:b/>
          <w:spacing w:val="-1"/>
          <w:w w:val="105"/>
          <w:sz w:val="22"/>
          <w:szCs w:val="22"/>
        </w:rPr>
        <w:t>t</w:t>
      </w:r>
      <w:r w:rsidRPr="00A35177">
        <w:rPr>
          <w:rFonts w:asciiTheme="minorHAnsi" w:hAnsiTheme="minorHAnsi" w:cstheme="minorHAnsi"/>
          <w:b/>
          <w:w w:val="105"/>
          <w:sz w:val="22"/>
          <w:szCs w:val="22"/>
        </w:rPr>
        <w:t>ion</w:t>
      </w:r>
      <w:r w:rsidRPr="00A35177">
        <w:rPr>
          <w:rFonts w:asciiTheme="minorHAnsi" w:hAnsiTheme="minorHAnsi" w:cstheme="minorHAnsi"/>
          <w:b/>
          <w:spacing w:val="-4"/>
          <w:w w:val="105"/>
          <w:sz w:val="22"/>
          <w:szCs w:val="22"/>
        </w:rPr>
        <w:t xml:space="preserve"> </w:t>
      </w:r>
      <w:r w:rsidRPr="00A35177">
        <w:rPr>
          <w:rFonts w:asciiTheme="minorHAnsi" w:hAnsiTheme="minorHAnsi" w:cstheme="minorHAnsi"/>
          <w:b/>
          <w:w w:val="108"/>
          <w:sz w:val="22"/>
          <w:szCs w:val="22"/>
        </w:rPr>
        <w:t>Professional</w:t>
      </w:r>
    </w:p>
    <w:p w14:paraId="0C8A3ECF" w14:textId="77777777" w:rsidR="009671FB" w:rsidRPr="00A35177" w:rsidRDefault="00A35177" w:rsidP="00A35177">
      <w:pPr>
        <w:ind w:left="160" w:right="10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35177">
        <w:rPr>
          <w:rFonts w:asciiTheme="minorHAnsi" w:eastAsia="Garamond" w:hAnsiTheme="minorHAnsi" w:cstheme="minorHAnsi"/>
          <w:sz w:val="22"/>
          <w:szCs w:val="22"/>
        </w:rPr>
        <w:t>Seas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ed</w:t>
      </w:r>
      <w:r w:rsidRPr="00A35177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pr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fessio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al</w:t>
      </w:r>
      <w:r w:rsidRPr="00A35177">
        <w:rPr>
          <w:rFonts w:asciiTheme="minorHAnsi" w:eastAsia="Garamond" w:hAnsiTheme="minorHAnsi" w:cstheme="minorHAnsi"/>
          <w:spacing w:val="4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with  the  c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nst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A35177">
        <w:rPr>
          <w:rFonts w:asciiTheme="minorHAnsi" w:eastAsia="Garamond" w:hAnsiTheme="minorHAnsi" w:cstheme="minorHAnsi"/>
          <w:sz w:val="22"/>
          <w:szCs w:val="22"/>
        </w:rPr>
        <w:t>cti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pacing w:val="4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  p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oje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mana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ment</w:t>
      </w:r>
      <w:r w:rsidRPr="00A35177">
        <w:rPr>
          <w:rFonts w:asciiTheme="minorHAnsi" w:eastAsia="Garamond" w:hAnsiTheme="minorHAnsi" w:cstheme="minorHAnsi"/>
          <w:spacing w:val="4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expe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ti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needed</w:t>
      </w:r>
      <w:r w:rsidRPr="00A35177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A35177">
        <w:rPr>
          <w:rFonts w:asciiTheme="minorHAnsi" w:eastAsia="Garamond" w:hAnsiTheme="minorHAnsi" w:cstheme="minorHAnsi"/>
          <w:sz w:val="22"/>
          <w:szCs w:val="22"/>
        </w:rPr>
        <w:t>ene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ate</w:t>
      </w:r>
      <w:r w:rsidRPr="00A35177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impress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A35177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A35177">
        <w:rPr>
          <w:rFonts w:asciiTheme="minorHAnsi" w:eastAsia="Garamond" w:hAnsiTheme="minorHAnsi" w:cstheme="minorHAnsi"/>
          <w:sz w:val="22"/>
          <w:szCs w:val="22"/>
        </w:rPr>
        <w:t>outcomes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that</w:t>
      </w:r>
      <w:r w:rsidRPr="00A35177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consistent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A35177">
        <w:rPr>
          <w:rFonts w:asciiTheme="minorHAnsi" w:eastAsia="Garamond" w:hAnsiTheme="minorHAnsi" w:cstheme="minorHAnsi"/>
          <w:sz w:val="22"/>
          <w:szCs w:val="22"/>
        </w:rPr>
        <w:t>y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-6"/>
          <w:sz w:val="22"/>
          <w:szCs w:val="22"/>
        </w:rPr>
        <w:t>x</w:t>
      </w:r>
      <w:r w:rsidRPr="00A35177">
        <w:rPr>
          <w:rFonts w:asciiTheme="minorHAnsi" w:eastAsia="Garamond" w:hAnsiTheme="minorHAnsi" w:cstheme="minorHAnsi"/>
          <w:sz w:val="22"/>
          <w:szCs w:val="22"/>
        </w:rPr>
        <w:t>ceed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expectation</w:t>
      </w:r>
      <w:r w:rsidRPr="00A35177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.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Ability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to</w:t>
      </w:r>
      <w:r w:rsidRPr="00A35177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direct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A35177">
        <w:rPr>
          <w:rFonts w:asciiTheme="minorHAnsi" w:eastAsia="Garamond" w:hAnsiTheme="minorHAnsi" w:cstheme="minorHAnsi"/>
          <w:sz w:val="22"/>
          <w:szCs w:val="22"/>
        </w:rPr>
        <w:t>lti-site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const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uction, maintenanc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, and mode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zat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io</w:t>
      </w:r>
      <w:r w:rsidRPr="00A35177">
        <w:rPr>
          <w:rFonts w:asciiTheme="minorHAnsi" w:eastAsia="Garamond" w:hAnsiTheme="minorHAnsi" w:cstheme="minorHAnsi"/>
          <w:sz w:val="22"/>
          <w:szCs w:val="22"/>
        </w:rPr>
        <w:t>n p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oj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cts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ugh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the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en</w:t>
      </w:r>
      <w:r w:rsidRPr="00A35177">
        <w:rPr>
          <w:rFonts w:asciiTheme="minorHAnsi" w:eastAsia="Garamond" w:hAnsiTheme="minorHAnsi" w:cstheme="minorHAnsi"/>
          <w:sz w:val="22"/>
          <w:szCs w:val="22"/>
        </w:rPr>
        <w:t>tire</w:t>
      </w:r>
      <w:r w:rsidRPr="00A35177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li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35177">
        <w:rPr>
          <w:rFonts w:asciiTheme="minorHAnsi" w:eastAsia="Garamond" w:hAnsiTheme="minorHAnsi" w:cstheme="minorHAnsi"/>
          <w:sz w:val="22"/>
          <w:szCs w:val="22"/>
        </w:rPr>
        <w:t>cle</w:t>
      </w:r>
      <w:r w:rsidRPr="00A35177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with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d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A35177">
        <w:rPr>
          <w:rFonts w:asciiTheme="minorHAnsi" w:eastAsia="Garamond" w:hAnsiTheme="minorHAnsi" w:cstheme="minorHAnsi"/>
          <w:sz w:val="22"/>
          <w:szCs w:val="22"/>
        </w:rPr>
        <w:t>erse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sectors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including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hool,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medical,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dustrial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 resident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al.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A35177">
        <w:rPr>
          <w:rFonts w:asciiTheme="minorHAnsi" w:eastAsia="Garamond" w:hAnsiTheme="minorHAnsi" w:cstheme="minorHAnsi"/>
          <w:sz w:val="22"/>
          <w:szCs w:val="22"/>
        </w:rPr>
        <w:t>hibit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im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z w:val="22"/>
          <w:szCs w:val="22"/>
        </w:rPr>
        <w:t>ress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perse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ce</w:t>
      </w:r>
      <w:r w:rsidRPr="00A35177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d</w:t>
      </w:r>
      <w:r w:rsidRPr="00A3517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in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A35177">
        <w:rPr>
          <w:rFonts w:asciiTheme="minorHAnsi" w:eastAsia="Garamond" w:hAnsiTheme="minorHAnsi" w:cstheme="minorHAnsi"/>
          <w:sz w:val="22"/>
          <w:szCs w:val="22"/>
        </w:rPr>
        <w:t>ity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in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mp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z w:val="22"/>
          <w:szCs w:val="22"/>
        </w:rPr>
        <w:t>ing</w:t>
      </w:r>
      <w:r w:rsidRPr="00A3517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oj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cts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A35177">
        <w:rPr>
          <w:rFonts w:asciiTheme="minorHAnsi" w:eastAsia="Garamond" w:hAnsiTheme="minorHAnsi" w:cstheme="minorHAnsi"/>
          <w:sz w:val="22"/>
          <w:szCs w:val="22"/>
        </w:rPr>
        <w:t>ithin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ti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b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A35177">
        <w:rPr>
          <w:rFonts w:asciiTheme="minorHAnsi" w:eastAsia="Garamond" w:hAnsiTheme="minorHAnsi" w:cstheme="minorHAnsi"/>
          <w:sz w:val="22"/>
          <w:szCs w:val="22"/>
        </w:rPr>
        <w:t>d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A35177">
        <w:rPr>
          <w:rFonts w:asciiTheme="minorHAnsi" w:eastAsia="Garamond" w:hAnsiTheme="minorHAnsi" w:cstheme="minorHAnsi"/>
          <w:sz w:val="22"/>
          <w:szCs w:val="22"/>
        </w:rPr>
        <w:t>ets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</w:t>
      </w:r>
      <w:r w:rsidRPr="00A3517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cha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35177">
        <w:rPr>
          <w:rFonts w:asciiTheme="minorHAnsi" w:eastAsia="Garamond" w:hAnsiTheme="minorHAnsi" w:cstheme="minorHAnsi"/>
          <w:sz w:val="22"/>
          <w:szCs w:val="22"/>
        </w:rPr>
        <w:t>lengi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g s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hedules;</w:t>
      </w:r>
      <w:r w:rsidRPr="00A35177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utilizing</w:t>
      </w:r>
      <w:r w:rsidRPr="00A35177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expe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ti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,</w:t>
      </w:r>
      <w:r w:rsidRPr="00A35177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skill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,</w:t>
      </w:r>
      <w:r w:rsidRPr="00A35177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</w:t>
      </w:r>
      <w:r w:rsidRPr="00A35177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confidence</w:t>
      </w:r>
      <w:r w:rsidRPr="00A35177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to</w:t>
      </w:r>
      <w:r w:rsidRPr="00A35177">
        <w:rPr>
          <w:rFonts w:asciiTheme="minorHAnsi" w:eastAsia="Garamond" w:hAnsiTheme="minorHAnsi" w:cstheme="minorHAnsi"/>
          <w:spacing w:val="3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ant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pate</w:t>
      </w:r>
      <w:r w:rsidRPr="00A35177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issues</w:t>
      </w:r>
      <w:r w:rsidRPr="00A35177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</w:t>
      </w:r>
      <w:r w:rsidRPr="00A35177">
        <w:rPr>
          <w:rFonts w:asciiTheme="minorHAnsi" w:eastAsia="Garamond" w:hAnsiTheme="minorHAnsi" w:cstheme="minorHAnsi"/>
          <w:spacing w:val="3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problems</w:t>
      </w:r>
      <w:r w:rsidRPr="00A35177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</w:t>
      </w:r>
      <w:r w:rsidRPr="00A35177">
        <w:rPr>
          <w:rFonts w:asciiTheme="minorHAnsi" w:eastAsia="Garamond" w:hAnsiTheme="minorHAnsi" w:cstheme="minorHAnsi"/>
          <w:spacing w:val="3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ma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k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critical</w:t>
      </w:r>
      <w:r w:rsidRPr="00A35177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decisions</w:t>
      </w:r>
    </w:p>
    <w:p w14:paraId="1A0CC572" w14:textId="77777777" w:rsidR="00A35177" w:rsidRDefault="00A35177" w:rsidP="00A35177">
      <w:pPr>
        <w:ind w:left="160" w:right="8274"/>
        <w:jc w:val="both"/>
        <w:rPr>
          <w:rFonts w:asciiTheme="minorHAnsi" w:eastAsia="Garamond" w:hAnsiTheme="minorHAnsi" w:cstheme="minorHAnsi"/>
          <w:spacing w:val="-3"/>
          <w:sz w:val="22"/>
          <w:szCs w:val="22"/>
        </w:rPr>
      </w:pPr>
      <w:r w:rsidRPr="00A35177">
        <w:rPr>
          <w:rFonts w:asciiTheme="minorHAnsi" w:eastAsia="Garamond" w:hAnsiTheme="minorHAnsi" w:cstheme="minorHAnsi"/>
          <w:sz w:val="22"/>
          <w:szCs w:val="22"/>
        </w:rPr>
        <w:t>qui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kly</w:t>
      </w:r>
      <w:r w:rsidRPr="00A35177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</w:t>
      </w:r>
    </w:p>
    <w:p w14:paraId="2F0E5D7C" w14:textId="619E8979" w:rsidR="009671FB" w:rsidRDefault="00A35177" w:rsidP="00A35177">
      <w:pPr>
        <w:ind w:left="160" w:right="827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A35177">
        <w:rPr>
          <w:rFonts w:asciiTheme="minorHAnsi" w:eastAsia="Garamond" w:hAnsiTheme="minorHAnsi" w:cstheme="minorHAnsi"/>
          <w:sz w:val="22"/>
          <w:szCs w:val="22"/>
        </w:rPr>
        <w:t>fect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A35177">
        <w:rPr>
          <w:rFonts w:asciiTheme="minorHAnsi" w:eastAsia="Garamond" w:hAnsiTheme="minorHAnsi" w:cstheme="minorHAnsi"/>
          <w:sz w:val="22"/>
          <w:szCs w:val="22"/>
        </w:rPr>
        <w:t>el</w:t>
      </w:r>
      <w:r w:rsidRPr="00A35177">
        <w:rPr>
          <w:rFonts w:asciiTheme="minorHAnsi" w:eastAsia="Garamond" w:hAnsiTheme="minorHAnsi" w:cstheme="minorHAnsi"/>
          <w:spacing w:val="-18"/>
          <w:sz w:val="22"/>
          <w:szCs w:val="22"/>
        </w:rPr>
        <w:t>y</w:t>
      </w:r>
      <w:r w:rsidRPr="00A35177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A42598B" w14:textId="77777777" w:rsidR="00A35177" w:rsidRPr="00A35177" w:rsidRDefault="00A35177" w:rsidP="00A35177">
      <w:pPr>
        <w:ind w:left="160" w:right="8274"/>
        <w:jc w:val="both"/>
        <w:rPr>
          <w:rFonts w:asciiTheme="minorHAnsi" w:eastAsia="Garamond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1"/>
        <w:gridCol w:w="4042"/>
        <w:gridCol w:w="1586"/>
      </w:tblGrid>
      <w:tr w:rsidR="009671FB" w:rsidRPr="00A35177" w14:paraId="51746361" w14:textId="77777777" w:rsidTr="00A35177">
        <w:trPr>
          <w:trHeight w:hRule="exact" w:val="826"/>
        </w:trPr>
        <w:tc>
          <w:tcPr>
            <w:tcW w:w="4531" w:type="dxa"/>
          </w:tcPr>
          <w:p w14:paraId="5525236E" w14:textId="77777777" w:rsidR="009671FB" w:rsidRPr="00A35177" w:rsidRDefault="00A35177" w:rsidP="00A35177">
            <w:pPr>
              <w:spacing w:before="6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35177">
              <w:rPr>
                <w:rFonts w:asciiTheme="minorHAnsi" w:hAnsiTheme="minorHAnsi" w:cstheme="minorHAnsi"/>
                <w:b/>
                <w:sz w:val="22"/>
                <w:szCs w:val="22"/>
              </w:rPr>
              <w:t>Key</w:t>
            </w:r>
            <w:r w:rsidRPr="00A35177">
              <w:rPr>
                <w:rFonts w:asciiTheme="minorHAns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A35177">
              <w:rPr>
                <w:rFonts w:asciiTheme="minorHAnsi" w:hAnsiTheme="minorHAnsi" w:cstheme="minorHAnsi"/>
                <w:b/>
                <w:sz w:val="22"/>
                <w:szCs w:val="22"/>
              </w:rPr>
              <w:t>Areas</w:t>
            </w:r>
            <w:r w:rsidRPr="00A35177">
              <w:rPr>
                <w:rFonts w:asciiTheme="minorHAnsi" w:hAnsiTheme="minorHAnsi" w:cstheme="minorHAnsi"/>
                <w:b/>
                <w:spacing w:val="9"/>
                <w:sz w:val="22"/>
                <w:szCs w:val="22"/>
              </w:rPr>
              <w:t xml:space="preserve"> </w:t>
            </w:r>
            <w:r w:rsidRPr="00A35177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A35177">
              <w:rPr>
                <w:rFonts w:asciiTheme="minorHAnsi" w:hAnsiTheme="minorHAnsi" w:cstheme="minorHAnsi"/>
                <w:b/>
                <w:sz w:val="22"/>
                <w:szCs w:val="22"/>
              </w:rPr>
              <w:t>f</w:t>
            </w:r>
            <w:r w:rsidRPr="00A35177">
              <w:rPr>
                <w:rFonts w:asciiTheme="minorHAnsi" w:hAnsiTheme="minorHAnsi" w:cstheme="minorHAnsi"/>
                <w:b/>
                <w:spacing w:val="17"/>
                <w:sz w:val="22"/>
                <w:szCs w:val="22"/>
              </w:rPr>
              <w:t xml:space="preserve"> </w:t>
            </w:r>
            <w:r w:rsidRPr="00A35177">
              <w:rPr>
                <w:rFonts w:asciiTheme="minorHAnsi" w:hAnsiTheme="minorHAnsi" w:cstheme="minorHAnsi"/>
                <w:b/>
                <w:w w:val="105"/>
                <w:sz w:val="22"/>
                <w:szCs w:val="22"/>
              </w:rPr>
              <w:t>Expertise</w:t>
            </w:r>
          </w:p>
          <w:p w14:paraId="0CCD1472" w14:textId="77777777" w:rsidR="009671FB" w:rsidRPr="00A35177" w:rsidRDefault="009671FB" w:rsidP="00A35177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9618F4" w14:textId="77777777" w:rsidR="009671FB" w:rsidRPr="00A35177" w:rsidRDefault="00A35177" w:rsidP="00A35177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A35177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</w:t>
            </w:r>
            <w:r w:rsidRPr="00A35177">
              <w:rPr>
                <w:rFonts w:asciiTheme="minorHAnsi" w:eastAsia="Segoe MDL2 Assets" w:hAnsiTheme="minorHAnsi" w:cstheme="minorHAnsi"/>
                <w:spacing w:val="5"/>
                <w:w w:val="45"/>
                <w:sz w:val="22"/>
                <w:szCs w:val="22"/>
              </w:rPr>
              <w:t xml:space="preserve"> 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Proje</w:t>
            </w:r>
            <w:r w:rsidRPr="00A3517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A35177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A3517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A3517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A35177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>g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eme</w:t>
            </w:r>
            <w:r w:rsidRPr="00A3517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n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4042" w:type="dxa"/>
          </w:tcPr>
          <w:p w14:paraId="434823AE" w14:textId="77777777" w:rsidR="009671FB" w:rsidRPr="00A35177" w:rsidRDefault="009671FB" w:rsidP="00A35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8D9849" w14:textId="77777777" w:rsidR="009671FB" w:rsidRPr="00A35177" w:rsidRDefault="009671FB" w:rsidP="00A35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180CB2" w14:textId="77777777" w:rsidR="009671FB" w:rsidRPr="00A35177" w:rsidRDefault="009671FB" w:rsidP="00A35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AC033F" w14:textId="77777777" w:rsidR="009671FB" w:rsidRPr="00A35177" w:rsidRDefault="00A35177" w:rsidP="00A35177">
            <w:pPr>
              <w:ind w:left="495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A35177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</w:t>
            </w:r>
            <w:r w:rsidRPr="00A35177">
              <w:rPr>
                <w:rFonts w:asciiTheme="minorHAnsi" w:eastAsia="Segoe MDL2 Assets" w:hAnsiTheme="minorHAnsi" w:cstheme="minorHAnsi"/>
                <w:spacing w:val="5"/>
                <w:w w:val="45"/>
                <w:sz w:val="22"/>
                <w:szCs w:val="22"/>
              </w:rPr>
              <w:t xml:space="preserve"> </w:t>
            </w:r>
            <w:r w:rsidRPr="00A35177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B</w:t>
            </w:r>
            <w:r w:rsidRPr="00A3517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A35177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>g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eting</w:t>
            </w:r>
            <w:r w:rsidRPr="00A35177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and</w:t>
            </w:r>
            <w:r w:rsidRPr="00A35177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A35177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c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heduling</w:t>
            </w:r>
          </w:p>
        </w:tc>
        <w:tc>
          <w:tcPr>
            <w:tcW w:w="1586" w:type="dxa"/>
            <w:vMerge w:val="restart"/>
          </w:tcPr>
          <w:p w14:paraId="13056806" w14:textId="77777777" w:rsidR="009671FB" w:rsidRPr="00A35177" w:rsidRDefault="009671FB" w:rsidP="00A35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671FB" w:rsidRPr="00A35177" w14:paraId="5515FA57" w14:textId="77777777" w:rsidTr="00A35177">
        <w:trPr>
          <w:trHeight w:hRule="exact" w:val="340"/>
        </w:trPr>
        <w:tc>
          <w:tcPr>
            <w:tcW w:w="4531" w:type="dxa"/>
          </w:tcPr>
          <w:p w14:paraId="791558BA" w14:textId="77777777" w:rsidR="009671FB" w:rsidRPr="00A35177" w:rsidRDefault="00A35177" w:rsidP="00A35177">
            <w:pPr>
              <w:spacing w:before="15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A35177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</w:t>
            </w:r>
            <w:r w:rsidRPr="00A35177">
              <w:rPr>
                <w:rFonts w:asciiTheme="minorHAnsi" w:eastAsia="Segoe MDL2 Assets" w:hAnsiTheme="minorHAnsi" w:cstheme="minorHAnsi"/>
                <w:spacing w:val="5"/>
                <w:w w:val="45"/>
                <w:sz w:val="22"/>
                <w:szCs w:val="22"/>
              </w:rPr>
              <w:t xml:space="preserve"> 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K-12</w:t>
            </w:r>
            <w:r w:rsidRPr="00A35177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Educat</w:t>
            </w:r>
            <w:r w:rsidRPr="00A3517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A35177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nal</w:t>
            </w:r>
            <w:r w:rsidRPr="00A35177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A35177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>F</w:t>
            </w:r>
            <w:r w:rsidRPr="00A3517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cilities</w:t>
            </w:r>
            <w:r w:rsidRPr="00A35177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Const</w:t>
            </w:r>
            <w:r w:rsidRPr="00A35177">
              <w:rPr>
                <w:rFonts w:asciiTheme="minorHAnsi" w:eastAsia="Garamond" w:hAnsiTheme="minorHAnsi" w:cstheme="minorHAnsi"/>
                <w:spacing w:val="7"/>
                <w:sz w:val="22"/>
                <w:szCs w:val="22"/>
              </w:rPr>
              <w:t>r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uct</w:t>
            </w:r>
            <w:r w:rsidRPr="00A3517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on</w:t>
            </w:r>
          </w:p>
        </w:tc>
        <w:tc>
          <w:tcPr>
            <w:tcW w:w="4042" w:type="dxa"/>
          </w:tcPr>
          <w:p w14:paraId="42F9C544" w14:textId="77777777" w:rsidR="009671FB" w:rsidRPr="00A35177" w:rsidRDefault="00A35177" w:rsidP="00A35177">
            <w:pPr>
              <w:spacing w:before="15"/>
              <w:ind w:left="495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A35177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</w:t>
            </w:r>
            <w:r w:rsidRPr="00A35177">
              <w:rPr>
                <w:rFonts w:asciiTheme="minorHAnsi" w:eastAsia="Segoe MDL2 Assets" w:hAnsiTheme="minorHAnsi" w:cstheme="minorHAnsi"/>
                <w:spacing w:val="5"/>
                <w:w w:val="45"/>
                <w:sz w:val="22"/>
                <w:szCs w:val="22"/>
              </w:rPr>
              <w:t xml:space="preserve"> 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Lab</w:t>
            </w:r>
            <w:r w:rsidRPr="00A35177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A35177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A35177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A35177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A35177">
              <w:rPr>
                <w:rFonts w:asciiTheme="minorHAnsi" w:eastAsia="Garamond" w:hAnsiTheme="minorHAnsi" w:cstheme="minorHAnsi"/>
                <w:spacing w:val="5"/>
                <w:sz w:val="22"/>
                <w:szCs w:val="22"/>
              </w:rPr>
              <w:t>g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ement</w:t>
            </w:r>
            <w:r w:rsidRPr="00A35177">
              <w:rPr>
                <w:rFonts w:asciiTheme="minorHAnsi" w:eastAsia="Garamond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a</w:t>
            </w:r>
            <w:r w:rsidRPr="00A35177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A3517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A35177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v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ersight</w:t>
            </w:r>
          </w:p>
        </w:tc>
        <w:tc>
          <w:tcPr>
            <w:tcW w:w="1586" w:type="dxa"/>
            <w:vMerge/>
          </w:tcPr>
          <w:p w14:paraId="0311988D" w14:textId="77777777" w:rsidR="009671FB" w:rsidRPr="00A35177" w:rsidRDefault="009671FB" w:rsidP="00A35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671FB" w:rsidRPr="00A35177" w14:paraId="14D390DE" w14:textId="77777777" w:rsidTr="00A35177">
        <w:trPr>
          <w:trHeight w:hRule="exact" w:val="686"/>
        </w:trPr>
        <w:tc>
          <w:tcPr>
            <w:tcW w:w="4531" w:type="dxa"/>
          </w:tcPr>
          <w:p w14:paraId="4731C063" w14:textId="77777777" w:rsidR="009671FB" w:rsidRPr="00A35177" w:rsidRDefault="00A35177" w:rsidP="00A35177">
            <w:pPr>
              <w:spacing w:before="14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A35177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</w:t>
            </w:r>
            <w:r w:rsidRPr="00A35177">
              <w:rPr>
                <w:rFonts w:asciiTheme="minorHAnsi" w:eastAsia="Segoe MDL2 Assets" w:hAnsiTheme="minorHAnsi" w:cstheme="minorHAnsi"/>
                <w:spacing w:val="5"/>
                <w:w w:val="45"/>
                <w:sz w:val="22"/>
                <w:szCs w:val="22"/>
              </w:rPr>
              <w:t xml:space="preserve"> 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C</w:t>
            </w:r>
            <w:r w:rsidRPr="00A3517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o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nt</w:t>
            </w:r>
            <w:r w:rsidRPr="00A3517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act</w:t>
            </w:r>
            <w:r w:rsidRPr="00A35177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Ne</w:t>
            </w:r>
            <w:r w:rsidRPr="00A35177">
              <w:rPr>
                <w:rFonts w:asciiTheme="minorHAnsi" w:eastAsia="Garamond" w:hAnsiTheme="minorHAnsi" w:cstheme="minorHAnsi"/>
                <w:spacing w:val="7"/>
                <w:sz w:val="22"/>
                <w:szCs w:val="22"/>
              </w:rPr>
              <w:t>g</w:t>
            </w:r>
            <w:r w:rsidRPr="00A35177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ti</w:t>
            </w:r>
            <w:r w:rsidRPr="00A3517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ti</w:t>
            </w:r>
            <w:r w:rsidRPr="00A3517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o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ns</w:t>
            </w:r>
          </w:p>
        </w:tc>
        <w:tc>
          <w:tcPr>
            <w:tcW w:w="4042" w:type="dxa"/>
          </w:tcPr>
          <w:p w14:paraId="5AAE6C35" w14:textId="77777777" w:rsidR="009671FB" w:rsidRPr="00A35177" w:rsidRDefault="00A35177" w:rsidP="00A35177">
            <w:pPr>
              <w:spacing w:before="14"/>
              <w:ind w:left="495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A35177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</w:t>
            </w:r>
            <w:r w:rsidRPr="00A35177">
              <w:rPr>
                <w:rFonts w:asciiTheme="minorHAnsi" w:eastAsia="Segoe MDL2 Assets" w:hAnsiTheme="minorHAnsi" w:cstheme="minorHAnsi"/>
                <w:spacing w:val="5"/>
                <w:w w:val="45"/>
                <w:sz w:val="22"/>
                <w:szCs w:val="22"/>
              </w:rPr>
              <w:t xml:space="preserve"> 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Hea</w:t>
            </w:r>
            <w:r w:rsidRPr="00A3517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l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th</w:t>
            </w:r>
            <w:r w:rsidRPr="00A35177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Care</w:t>
            </w:r>
            <w:r w:rsidRPr="00A35177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35177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>F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acilit</w:t>
            </w:r>
            <w:r w:rsidRPr="00A3517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es</w:t>
            </w:r>
            <w:r w:rsidRPr="00A35177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Const</w:t>
            </w:r>
            <w:r w:rsidRPr="00A35177">
              <w:rPr>
                <w:rFonts w:asciiTheme="minorHAnsi" w:eastAsia="Garamond" w:hAnsiTheme="minorHAnsi" w:cstheme="minorHAnsi"/>
                <w:spacing w:val="7"/>
                <w:sz w:val="22"/>
                <w:szCs w:val="22"/>
              </w:rPr>
              <w:t>r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</w:rPr>
              <w:t>uction</w:t>
            </w:r>
          </w:p>
        </w:tc>
        <w:tc>
          <w:tcPr>
            <w:tcW w:w="1586" w:type="dxa"/>
            <w:vMerge/>
          </w:tcPr>
          <w:p w14:paraId="707A09B6" w14:textId="77777777" w:rsidR="009671FB" w:rsidRPr="00A35177" w:rsidRDefault="009671FB" w:rsidP="00A35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671FB" w:rsidRPr="00A35177" w14:paraId="6F219C26" w14:textId="77777777" w:rsidTr="00A35177">
        <w:trPr>
          <w:trHeight w:hRule="exact" w:val="422"/>
        </w:trPr>
        <w:tc>
          <w:tcPr>
            <w:tcW w:w="4531" w:type="dxa"/>
          </w:tcPr>
          <w:p w14:paraId="136950F8" w14:textId="77777777" w:rsidR="009671FB" w:rsidRPr="00A35177" w:rsidRDefault="00A35177" w:rsidP="00A35177">
            <w:pPr>
              <w:spacing w:before="6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35177">
              <w:rPr>
                <w:rFonts w:asciiTheme="minorHAnsi" w:hAnsiTheme="minorHAnsi" w:cstheme="minorHAnsi"/>
                <w:b/>
                <w:w w:val="107"/>
                <w:sz w:val="22"/>
                <w:szCs w:val="22"/>
              </w:rPr>
              <w:t>Professional</w:t>
            </w:r>
            <w:r w:rsidRPr="00A35177">
              <w:rPr>
                <w:rFonts w:asciiTheme="minorHAnsi" w:hAnsiTheme="minorHAnsi" w:cstheme="minorHAnsi"/>
                <w:b/>
                <w:spacing w:val="1"/>
                <w:w w:val="107"/>
                <w:sz w:val="22"/>
                <w:szCs w:val="22"/>
              </w:rPr>
              <w:t xml:space="preserve"> </w:t>
            </w:r>
            <w:r w:rsidRPr="00A35177">
              <w:rPr>
                <w:rFonts w:asciiTheme="minorHAnsi" w:hAnsiTheme="minorHAnsi" w:cstheme="minorHAnsi"/>
                <w:b/>
                <w:w w:val="107"/>
                <w:sz w:val="22"/>
                <w:szCs w:val="22"/>
              </w:rPr>
              <w:t>Experience</w:t>
            </w:r>
          </w:p>
        </w:tc>
        <w:tc>
          <w:tcPr>
            <w:tcW w:w="4042" w:type="dxa"/>
          </w:tcPr>
          <w:p w14:paraId="4A53F609" w14:textId="77777777" w:rsidR="009671FB" w:rsidRPr="00A35177" w:rsidRDefault="009671FB" w:rsidP="00A35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86" w:type="dxa"/>
          </w:tcPr>
          <w:p w14:paraId="12129D1A" w14:textId="77777777" w:rsidR="009671FB" w:rsidRPr="00A35177" w:rsidRDefault="009671FB" w:rsidP="00A35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671FB" w:rsidRPr="00A35177" w14:paraId="17A0C6CA" w14:textId="77777777" w:rsidTr="00A35177">
        <w:trPr>
          <w:trHeight w:hRule="exact" w:val="642"/>
        </w:trPr>
        <w:tc>
          <w:tcPr>
            <w:tcW w:w="4531" w:type="dxa"/>
          </w:tcPr>
          <w:p w14:paraId="7770565C" w14:textId="77777777" w:rsidR="009671FB" w:rsidRPr="00A35177" w:rsidRDefault="00A35177" w:rsidP="00A35177">
            <w:pPr>
              <w:spacing w:before="76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A35177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Blair</w:t>
            </w:r>
            <w:r w:rsidRPr="00A35177">
              <w:rPr>
                <w:rFonts w:asciiTheme="minorHAnsi" w:eastAsia="Garamond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A35177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Gener</w:t>
            </w:r>
            <w:r w:rsidRPr="00A35177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A35177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l</w:t>
            </w:r>
            <w:r w:rsidRPr="00A35177">
              <w:rPr>
                <w:rFonts w:asciiTheme="minorHAnsi" w:eastAsia="Garamond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A35177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Contractin</w:t>
            </w:r>
            <w:r w:rsidRPr="00A35177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A35177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,</w:t>
            </w:r>
            <w:r w:rsidRPr="00A35177">
              <w:rPr>
                <w:rFonts w:asciiTheme="minorHAnsi" w:eastAsia="Garamond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A35177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No</w:t>
            </w:r>
            <w:r w:rsidRPr="00A35177">
              <w:rPr>
                <w:rFonts w:asciiTheme="minorHAnsi" w:eastAsia="Garamond" w:hAnsiTheme="minorHAnsi" w:cstheme="minorHAnsi"/>
                <w:b/>
                <w:spacing w:val="7"/>
                <w:sz w:val="22"/>
                <w:szCs w:val="22"/>
              </w:rPr>
              <w:t>r</w:t>
            </w:r>
            <w:r w:rsidRPr="00A35177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th</w:t>
            </w:r>
            <w:r w:rsidRPr="00A35177">
              <w:rPr>
                <w:rFonts w:asciiTheme="minorHAnsi" w:eastAsia="Garamond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A35177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Hills,</w:t>
            </w:r>
            <w:r w:rsidRPr="00A35177">
              <w:rPr>
                <w:rFonts w:asciiTheme="minorHAnsi" w:eastAsia="Garamond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A35177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CA</w:t>
            </w:r>
          </w:p>
          <w:p w14:paraId="2BAE11AB" w14:textId="77777777" w:rsidR="009671FB" w:rsidRPr="00A35177" w:rsidRDefault="00A35177" w:rsidP="00A35177">
            <w:pPr>
              <w:spacing w:before="25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A35177">
              <w:rPr>
                <w:rFonts w:asciiTheme="minorHAnsi" w:eastAsia="Garamond" w:hAnsiTheme="minorHAnsi" w:cstheme="minorHAnsi"/>
                <w:sz w:val="22"/>
                <w:szCs w:val="22"/>
                <w:u w:val="single" w:color="000000"/>
              </w:rPr>
              <w:t>Owner/</w:t>
            </w:r>
            <w:r w:rsidRPr="00A35177">
              <w:rPr>
                <w:rFonts w:asciiTheme="minorHAnsi" w:eastAsia="Garamond" w:hAnsiTheme="minorHAnsi" w:cstheme="minorHAnsi"/>
                <w:spacing w:val="1"/>
                <w:sz w:val="22"/>
                <w:szCs w:val="22"/>
                <w:u w:val="single" w:color="000000"/>
              </w:rPr>
              <w:t>G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  <w:u w:val="single" w:color="000000"/>
              </w:rPr>
              <w:t>en</w:t>
            </w:r>
            <w:r w:rsidRPr="00A35177">
              <w:rPr>
                <w:rFonts w:asciiTheme="minorHAnsi" w:eastAsia="Garamond" w:hAnsiTheme="minorHAnsi" w:cstheme="minorHAnsi"/>
                <w:spacing w:val="1"/>
                <w:sz w:val="22"/>
                <w:szCs w:val="22"/>
                <w:u w:val="single" w:color="000000"/>
              </w:rPr>
              <w:t>e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  <w:u w:val="single" w:color="000000"/>
              </w:rPr>
              <w:t>ral</w:t>
            </w:r>
            <w:r w:rsidRPr="00A35177">
              <w:rPr>
                <w:rFonts w:asciiTheme="minorHAnsi" w:eastAsia="Garamond" w:hAnsiTheme="minorHAnsi" w:cstheme="minorHAnsi"/>
                <w:spacing w:val="-14"/>
                <w:sz w:val="22"/>
                <w:szCs w:val="22"/>
                <w:u w:val="single" w:color="000000"/>
              </w:rPr>
              <w:t xml:space="preserve"> 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  <w:u w:val="single" w:color="000000"/>
              </w:rPr>
              <w:t>Mana</w:t>
            </w:r>
            <w:r w:rsidRPr="00A35177">
              <w:rPr>
                <w:rFonts w:asciiTheme="minorHAnsi" w:eastAsia="Garamond" w:hAnsiTheme="minorHAnsi" w:cstheme="minorHAnsi"/>
                <w:spacing w:val="3"/>
                <w:sz w:val="22"/>
                <w:szCs w:val="22"/>
                <w:u w:val="single" w:color="000000"/>
              </w:rPr>
              <w:t>g</w:t>
            </w:r>
            <w:r w:rsidRPr="00A35177">
              <w:rPr>
                <w:rFonts w:asciiTheme="minorHAnsi" w:eastAsia="Garamond" w:hAnsiTheme="minorHAnsi" w:cstheme="minorHAnsi"/>
                <w:sz w:val="22"/>
                <w:szCs w:val="22"/>
                <w:u w:val="single" w:color="000000"/>
              </w:rPr>
              <w:t>er</w:t>
            </w:r>
          </w:p>
        </w:tc>
        <w:tc>
          <w:tcPr>
            <w:tcW w:w="4042" w:type="dxa"/>
          </w:tcPr>
          <w:p w14:paraId="4FE8858B" w14:textId="77777777" w:rsidR="009671FB" w:rsidRPr="00A35177" w:rsidRDefault="009671FB" w:rsidP="00A351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86" w:type="dxa"/>
          </w:tcPr>
          <w:p w14:paraId="2657F6B8" w14:textId="77777777" w:rsidR="009671FB" w:rsidRPr="00A35177" w:rsidRDefault="00A35177" w:rsidP="00A35177">
            <w:pPr>
              <w:spacing w:before="76"/>
              <w:ind w:left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A35177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2009-P</w:t>
            </w:r>
            <w:r w:rsidRPr="00A35177">
              <w:rPr>
                <w:rFonts w:asciiTheme="minorHAnsi" w:eastAsia="Garamond" w:hAnsiTheme="minorHAnsi" w:cstheme="minorHAnsi"/>
                <w:b/>
                <w:spacing w:val="3"/>
                <w:sz w:val="22"/>
                <w:szCs w:val="22"/>
              </w:rPr>
              <w:t>r</w:t>
            </w:r>
            <w:r w:rsidRPr="00A35177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esent</w:t>
            </w:r>
          </w:p>
        </w:tc>
      </w:tr>
    </w:tbl>
    <w:p w14:paraId="0DF6F3F9" w14:textId="77777777" w:rsidR="009671FB" w:rsidRPr="00A35177" w:rsidRDefault="00A35177" w:rsidP="00A35177">
      <w:pPr>
        <w:ind w:left="160" w:right="10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35177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position w:val="1"/>
          <w:sz w:val="22"/>
          <w:szCs w:val="22"/>
        </w:rPr>
        <w:t>sib</w:t>
      </w:r>
      <w:r w:rsidRPr="00A3517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A3517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33"/>
          <w:position w:val="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A3517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41"/>
          <w:position w:val="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position w:val="1"/>
          <w:sz w:val="22"/>
          <w:szCs w:val="22"/>
        </w:rPr>
        <w:t>all</w:t>
      </w:r>
      <w:r w:rsidRPr="00A35177">
        <w:rPr>
          <w:rFonts w:asciiTheme="minorHAnsi" w:eastAsia="Garamond" w:hAnsiTheme="minorHAnsi" w:cstheme="minorHAnsi"/>
          <w:spacing w:val="43"/>
          <w:position w:val="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position w:val="1"/>
          <w:sz w:val="22"/>
          <w:szCs w:val="22"/>
        </w:rPr>
        <w:t>pe</w:t>
      </w:r>
      <w:r w:rsidRPr="00A3517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position w:val="1"/>
          <w:sz w:val="22"/>
          <w:szCs w:val="22"/>
        </w:rPr>
        <w:t>ts</w:t>
      </w:r>
      <w:r w:rsidRPr="00A35177">
        <w:rPr>
          <w:rFonts w:asciiTheme="minorHAnsi" w:eastAsia="Garamond" w:hAnsiTheme="minorHAnsi" w:cstheme="minorHAnsi"/>
          <w:spacing w:val="40"/>
          <w:position w:val="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of </w:t>
      </w:r>
      <w:r w:rsidRPr="00A35177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A35177">
        <w:rPr>
          <w:rFonts w:asciiTheme="minorHAnsi" w:eastAsia="Garamond" w:hAnsiTheme="minorHAnsi" w:cstheme="minorHAnsi"/>
          <w:position w:val="1"/>
          <w:sz w:val="22"/>
          <w:szCs w:val="22"/>
        </w:rPr>
        <w:t>nn</w:t>
      </w:r>
      <w:r w:rsidRPr="00A3517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position w:val="1"/>
          <w:sz w:val="22"/>
          <w:szCs w:val="22"/>
        </w:rPr>
        <w:t>ng</w:t>
      </w:r>
      <w:r w:rsidRPr="00A35177">
        <w:rPr>
          <w:rFonts w:asciiTheme="minorHAnsi" w:eastAsia="Garamond" w:hAnsiTheme="minorHAnsi" w:cstheme="minorHAnsi"/>
          <w:spacing w:val="37"/>
          <w:position w:val="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42"/>
          <w:position w:val="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g</w:t>
      </w:r>
      <w:r w:rsidRPr="00A3517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position w:val="1"/>
          <w:sz w:val="22"/>
          <w:szCs w:val="22"/>
        </w:rPr>
        <w:t>ne</w:t>
      </w:r>
      <w:r w:rsidRPr="00A3517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position w:val="1"/>
          <w:sz w:val="22"/>
          <w:szCs w:val="22"/>
        </w:rPr>
        <w:t>al</w:t>
      </w:r>
      <w:r w:rsidRPr="00A35177">
        <w:rPr>
          <w:rFonts w:asciiTheme="minorHAnsi" w:eastAsia="Garamond" w:hAnsiTheme="minorHAnsi" w:cstheme="minorHAnsi"/>
          <w:spacing w:val="37"/>
          <w:position w:val="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position w:val="1"/>
          <w:sz w:val="22"/>
          <w:szCs w:val="22"/>
        </w:rPr>
        <w:t>tra</w:t>
      </w:r>
      <w:r w:rsidRPr="00A3517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position w:val="1"/>
          <w:sz w:val="22"/>
          <w:szCs w:val="22"/>
        </w:rPr>
        <w:t>ting</w:t>
      </w:r>
      <w:r w:rsidRPr="00A35177">
        <w:rPr>
          <w:rFonts w:asciiTheme="minorHAnsi" w:eastAsia="Garamond" w:hAnsiTheme="minorHAnsi" w:cstheme="minorHAnsi"/>
          <w:spacing w:val="35"/>
          <w:position w:val="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position w:val="1"/>
          <w:sz w:val="22"/>
          <w:szCs w:val="22"/>
        </w:rPr>
        <w:t>bus</w:t>
      </w:r>
      <w:r w:rsidRPr="00A3517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in</w:t>
      </w:r>
      <w:r w:rsidRPr="00A35177">
        <w:rPr>
          <w:rFonts w:asciiTheme="minorHAnsi" w:eastAsia="Garamond" w:hAnsiTheme="minorHAnsi" w:cstheme="minorHAnsi"/>
          <w:position w:val="1"/>
          <w:sz w:val="22"/>
          <w:szCs w:val="22"/>
        </w:rPr>
        <w:t>es</w:t>
      </w:r>
      <w:r w:rsidRPr="00A35177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  <w:r w:rsidRPr="00A35177">
        <w:rPr>
          <w:rFonts w:asciiTheme="minorHAnsi" w:eastAsia="Garamond" w:hAnsiTheme="minorHAnsi" w:cstheme="minorHAnsi"/>
          <w:spacing w:val="37"/>
          <w:position w:val="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position w:val="1"/>
          <w:sz w:val="22"/>
          <w:szCs w:val="22"/>
        </w:rPr>
        <w:t>rfo</w:t>
      </w:r>
      <w:r w:rsidRPr="00A35177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A35177">
        <w:rPr>
          <w:rFonts w:asciiTheme="minorHAnsi" w:eastAsia="Garamond" w:hAnsiTheme="minorHAnsi" w:cstheme="minorHAnsi"/>
          <w:spacing w:val="38"/>
          <w:position w:val="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position w:val="1"/>
          <w:sz w:val="22"/>
          <w:szCs w:val="22"/>
        </w:rPr>
        <w:t>all</w:t>
      </w:r>
      <w:r w:rsidRPr="00A35177">
        <w:rPr>
          <w:rFonts w:asciiTheme="minorHAnsi" w:eastAsia="Garamond" w:hAnsiTheme="minorHAnsi" w:cstheme="minorHAnsi"/>
          <w:spacing w:val="41"/>
          <w:position w:val="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position w:val="1"/>
          <w:sz w:val="22"/>
          <w:szCs w:val="22"/>
        </w:rPr>
        <w:t>sal</w:t>
      </w:r>
      <w:r w:rsidRPr="00A3517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A35177">
        <w:rPr>
          <w:rFonts w:asciiTheme="minorHAnsi" w:eastAsia="Garamond" w:hAnsiTheme="minorHAnsi" w:cstheme="minorHAnsi"/>
          <w:spacing w:val="40"/>
          <w:position w:val="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A35177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k</w:t>
      </w:r>
      <w:r w:rsidRPr="00A35177">
        <w:rPr>
          <w:rFonts w:asciiTheme="minorHAnsi" w:eastAsia="Garamond" w:hAnsiTheme="minorHAnsi" w:cstheme="minorHAnsi"/>
          <w:position w:val="1"/>
          <w:sz w:val="22"/>
          <w:szCs w:val="22"/>
        </w:rPr>
        <w:t>eting</w:t>
      </w:r>
      <w:r w:rsidRPr="00A35177">
        <w:rPr>
          <w:rFonts w:asciiTheme="minorHAnsi" w:eastAsia="Garamond" w:hAnsiTheme="minorHAnsi" w:cstheme="minorHAnsi"/>
          <w:spacing w:val="36"/>
          <w:position w:val="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A35177">
        <w:rPr>
          <w:rFonts w:asciiTheme="minorHAnsi" w:eastAsia="Garamond" w:hAnsiTheme="minorHAnsi" w:cstheme="minorHAnsi"/>
          <w:spacing w:val="41"/>
          <w:position w:val="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bu</w:t>
      </w:r>
      <w:r w:rsidRPr="00A35177">
        <w:rPr>
          <w:rFonts w:asciiTheme="minorHAnsi" w:eastAsia="Garamond" w:hAnsiTheme="minorHAnsi" w:cstheme="minorHAnsi"/>
          <w:position w:val="1"/>
          <w:sz w:val="22"/>
          <w:szCs w:val="22"/>
        </w:rPr>
        <w:t>siness</w:t>
      </w:r>
    </w:p>
    <w:p w14:paraId="55FA60F6" w14:textId="77777777" w:rsidR="009671FB" w:rsidRPr="00A35177" w:rsidRDefault="00A35177" w:rsidP="00A35177">
      <w:pPr>
        <w:spacing w:before="25"/>
        <w:ind w:left="160" w:right="10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35177">
        <w:rPr>
          <w:rFonts w:asciiTheme="minorHAnsi" w:eastAsia="Garamond" w:hAnsiTheme="minorHAnsi" w:cstheme="minorHAnsi"/>
          <w:sz w:val="22"/>
          <w:szCs w:val="22"/>
        </w:rPr>
        <w:t>de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A35177">
        <w:rPr>
          <w:rFonts w:asciiTheme="minorHAnsi" w:eastAsia="Garamond" w:hAnsiTheme="minorHAnsi" w:cstheme="minorHAnsi"/>
          <w:sz w:val="22"/>
          <w:szCs w:val="22"/>
        </w:rPr>
        <w:t>elop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act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vit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.</w:t>
      </w:r>
      <w:r w:rsidRPr="00A3517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rf</w:t>
      </w:r>
      <w:r w:rsidRPr="00A35177">
        <w:rPr>
          <w:rFonts w:asciiTheme="minorHAnsi" w:eastAsia="Garamond" w:hAnsiTheme="minorHAnsi" w:cstheme="minorHAnsi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m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tr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</w:rPr>
        <w:t>ct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la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d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oo</w:t>
      </w:r>
      <w:r w:rsidRPr="00A35177">
        <w:rPr>
          <w:rFonts w:asciiTheme="minorHAnsi" w:eastAsia="Garamond" w:hAnsiTheme="minorHAnsi" w:cstheme="minorHAnsi"/>
          <w:sz w:val="22"/>
          <w:szCs w:val="22"/>
        </w:rPr>
        <w:t>rdinate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with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subcont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tors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where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ces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-18"/>
          <w:sz w:val="22"/>
          <w:szCs w:val="22"/>
        </w:rPr>
        <w:t>y</w:t>
      </w:r>
      <w:r w:rsidRPr="00A35177">
        <w:rPr>
          <w:rFonts w:asciiTheme="minorHAnsi" w:eastAsia="Garamond" w:hAnsiTheme="minorHAnsi" w:cstheme="minorHAnsi"/>
          <w:sz w:val="22"/>
          <w:szCs w:val="22"/>
        </w:rPr>
        <w:t>.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vide</w:t>
      </w:r>
      <w:r w:rsidRPr="00A3517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superior custo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A35177">
        <w:rPr>
          <w:rFonts w:asciiTheme="minorHAnsi" w:eastAsia="Garamond" w:hAnsiTheme="minorHAnsi" w:cstheme="minorHAnsi"/>
          <w:sz w:val="22"/>
          <w:szCs w:val="22"/>
        </w:rPr>
        <w:t>er</w:t>
      </w:r>
      <w:r w:rsidRPr="00A35177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se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A35177">
        <w:rPr>
          <w:rFonts w:asciiTheme="minorHAnsi" w:eastAsia="Garamond" w:hAnsiTheme="minorHAnsi" w:cstheme="minorHAnsi"/>
          <w:sz w:val="22"/>
          <w:szCs w:val="22"/>
        </w:rPr>
        <w:t>ice</w:t>
      </w:r>
      <w:r w:rsidRPr="00A35177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to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cli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nt</w:t>
      </w:r>
      <w:r w:rsidRPr="00A35177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.</w:t>
      </w:r>
      <w:r w:rsidRPr="00A3517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Mana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>g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company</w:t>
      </w:r>
      <w:r w:rsidRPr="00A35177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f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nan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es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coll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ct</w:t>
      </w:r>
      <w:r w:rsidRPr="00A35177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A35177">
        <w:rPr>
          <w:rFonts w:asciiTheme="minorHAnsi" w:eastAsia="Garamond" w:hAnsiTheme="minorHAnsi" w:cstheme="minorHAnsi"/>
          <w:sz w:val="22"/>
          <w:szCs w:val="22"/>
        </w:rPr>
        <w:t>ment.</w:t>
      </w:r>
    </w:p>
    <w:p w14:paraId="01669E7A" w14:textId="77777777" w:rsidR="009671FB" w:rsidRPr="00A35177" w:rsidRDefault="009671FB" w:rsidP="00A35177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8DA7161" w14:textId="77777777" w:rsidR="009671FB" w:rsidRPr="00A35177" w:rsidRDefault="00A35177" w:rsidP="00A35177">
      <w:pPr>
        <w:ind w:left="160" w:right="10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35177">
        <w:rPr>
          <w:rFonts w:asciiTheme="minorHAnsi" w:eastAsia="Garamond" w:hAnsiTheme="minorHAnsi" w:cstheme="minorHAnsi"/>
          <w:b/>
          <w:spacing w:val="6"/>
          <w:sz w:val="22"/>
          <w:szCs w:val="22"/>
        </w:rPr>
        <w:t>K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aiser</w:t>
      </w:r>
      <w:r w:rsidRPr="00A35177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b/>
          <w:spacing w:val="-4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b/>
          <w:spacing w:val="10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anente,</w:t>
      </w:r>
      <w:r w:rsidRPr="00A35177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Los</w:t>
      </w:r>
      <w:r w:rsidRPr="00A35177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Angeles,</w:t>
      </w:r>
      <w:r w:rsidRPr="00A35177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CA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</w:t>
      </w:r>
      <w:r w:rsidRPr="00A35177">
        <w:rPr>
          <w:rFonts w:asciiTheme="minorHAnsi" w:eastAsia="Garamond" w:hAnsiTheme="minorHAnsi" w:cstheme="minorHAnsi"/>
          <w:b/>
          <w:spacing w:val="4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2008-2010</w:t>
      </w:r>
    </w:p>
    <w:p w14:paraId="4F3C85E2" w14:textId="77777777" w:rsidR="009671FB" w:rsidRPr="00A35177" w:rsidRDefault="00A35177" w:rsidP="00A35177">
      <w:pPr>
        <w:spacing w:before="25"/>
        <w:ind w:left="160" w:right="822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Proje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t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Super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nt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e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  <w:u w:val="single" w:color="000000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de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t</w:t>
      </w:r>
    </w:p>
    <w:p w14:paraId="5FE906C4" w14:textId="77777777" w:rsidR="009671FB" w:rsidRPr="00A35177" w:rsidRDefault="00A35177" w:rsidP="00A35177">
      <w:pPr>
        <w:spacing w:before="25"/>
        <w:ind w:left="160" w:right="10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35177">
        <w:rPr>
          <w:rFonts w:asciiTheme="minorHAnsi" w:eastAsia="Garamond" w:hAnsiTheme="minorHAnsi" w:cstheme="minorHAnsi"/>
          <w:sz w:val="22"/>
          <w:szCs w:val="22"/>
        </w:rPr>
        <w:t>Mana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>g</w:t>
      </w:r>
      <w:r w:rsidRPr="00A35177">
        <w:rPr>
          <w:rFonts w:asciiTheme="minorHAnsi" w:eastAsia="Garamond" w:hAnsiTheme="minorHAnsi" w:cstheme="minorHAnsi"/>
          <w:sz w:val="22"/>
          <w:szCs w:val="22"/>
        </w:rPr>
        <w:t>ed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all</w:t>
      </w:r>
      <w:r w:rsidRPr="00A35177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A35177">
        <w:rPr>
          <w:rFonts w:asciiTheme="minorHAnsi" w:eastAsia="Garamond" w:hAnsiTheme="minorHAnsi" w:cstheme="minorHAnsi"/>
          <w:sz w:val="22"/>
          <w:szCs w:val="22"/>
        </w:rPr>
        <w:t>ases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of</w:t>
      </w:r>
      <w:r w:rsidRPr="00A35177">
        <w:rPr>
          <w:rFonts w:asciiTheme="minorHAnsi" w:eastAsia="Garamond" w:hAnsiTheme="minorHAnsi" w:cstheme="minorHAnsi"/>
          <w:spacing w:val="4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onst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A35177">
        <w:rPr>
          <w:rFonts w:asciiTheme="minorHAnsi" w:eastAsia="Garamond" w:hAnsiTheme="minorHAnsi" w:cstheme="minorHAnsi"/>
          <w:sz w:val="22"/>
          <w:szCs w:val="22"/>
        </w:rPr>
        <w:t>ct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on</w:t>
      </w:r>
      <w:r w:rsidRPr="00A3517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z w:val="22"/>
          <w:szCs w:val="22"/>
        </w:rPr>
        <w:t>roje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ts</w:t>
      </w:r>
      <w:r w:rsidRPr="00A35177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inclu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A35177">
        <w:rPr>
          <w:rFonts w:asciiTheme="minorHAnsi" w:eastAsia="Garamond" w:hAnsiTheme="minorHAnsi" w:cstheme="minorHAnsi"/>
          <w:sz w:val="22"/>
          <w:szCs w:val="22"/>
        </w:rPr>
        <w:t>ing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pl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</w:rPr>
        <w:t>nn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ng,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com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A35177">
        <w:rPr>
          <w:rFonts w:asciiTheme="minorHAnsi" w:eastAsia="Garamond" w:hAnsiTheme="minorHAnsi" w:cstheme="minorHAnsi"/>
          <w:sz w:val="22"/>
          <w:szCs w:val="22"/>
        </w:rPr>
        <w:t>un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A35177">
        <w:rPr>
          <w:rFonts w:asciiTheme="minorHAnsi" w:eastAsia="Garamond" w:hAnsiTheme="minorHAnsi" w:cstheme="minorHAnsi"/>
          <w:sz w:val="22"/>
          <w:szCs w:val="22"/>
        </w:rPr>
        <w:t>ion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, su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v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sion,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x</w:t>
      </w:r>
      <w:r w:rsidRPr="00A35177">
        <w:rPr>
          <w:rFonts w:asciiTheme="minorHAnsi" w:eastAsia="Garamond" w:hAnsiTheme="minorHAnsi" w:cstheme="minorHAnsi"/>
          <w:sz w:val="22"/>
          <w:szCs w:val="22"/>
        </w:rPr>
        <w:t>ec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on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d co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z w:val="22"/>
          <w:szCs w:val="22"/>
        </w:rPr>
        <w:t>l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tion.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Ensured</w:t>
      </w:r>
      <w:r w:rsidRPr="00A3517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that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pro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A35177">
        <w:rPr>
          <w:rFonts w:asciiTheme="minorHAnsi" w:eastAsia="Garamond" w:hAnsiTheme="minorHAnsi" w:cstheme="minorHAnsi"/>
          <w:sz w:val="22"/>
          <w:szCs w:val="22"/>
        </w:rPr>
        <w:t>ects</w:t>
      </w:r>
      <w:r w:rsidRPr="00A3517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impl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mented effe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pacing w:val="-6"/>
          <w:sz w:val="22"/>
          <w:szCs w:val="22"/>
        </w:rPr>
        <w:t>v</w:t>
      </w:r>
      <w:r w:rsidRPr="00A35177">
        <w:rPr>
          <w:rFonts w:asciiTheme="minorHAnsi" w:eastAsia="Garamond" w:hAnsiTheme="minorHAnsi" w:cstheme="minorHAnsi"/>
          <w:sz w:val="22"/>
          <w:szCs w:val="22"/>
        </w:rPr>
        <w:t>ely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within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st,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h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dul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,</w:t>
      </w:r>
      <w:r w:rsidRPr="00A3517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qu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</w:rPr>
        <w:t>lity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safety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parameter</w:t>
      </w:r>
      <w:r w:rsidRPr="00A35177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 xml:space="preserve">. Successfully 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A35177">
        <w:rPr>
          <w:rFonts w:asciiTheme="minorHAnsi" w:eastAsia="Garamond" w:hAnsiTheme="minorHAnsi" w:cstheme="minorHAnsi"/>
          <w:sz w:val="22"/>
          <w:szCs w:val="22"/>
        </w:rPr>
        <w:t>ers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</w:rPr>
        <w:t>w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br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oa</w:t>
      </w:r>
      <w:r w:rsidRPr="00A35177">
        <w:rPr>
          <w:rFonts w:asciiTheme="minorHAnsi" w:eastAsia="Garamond" w:hAnsiTheme="minorHAnsi" w:cstheme="minorHAnsi"/>
          <w:sz w:val="22"/>
          <w:szCs w:val="22"/>
        </w:rPr>
        <w:t>d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ran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of</w:t>
      </w:r>
      <w:r w:rsidRPr="00A35177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modeling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pro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A35177">
        <w:rPr>
          <w:rFonts w:asciiTheme="minorHAnsi" w:eastAsia="Garamond" w:hAnsiTheme="minorHAnsi" w:cstheme="minorHAnsi"/>
          <w:sz w:val="22"/>
          <w:szCs w:val="22"/>
        </w:rPr>
        <w:t>ects</w:t>
      </w:r>
      <w:r w:rsidRPr="00A3517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including</w:t>
      </w:r>
      <w:r w:rsidRPr="00A3517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emer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ncy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op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rat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ng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room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,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A35177">
        <w:rPr>
          <w:rFonts w:asciiTheme="minorHAnsi" w:eastAsia="Garamond" w:hAnsiTheme="minorHAnsi" w:cstheme="minorHAnsi"/>
          <w:sz w:val="22"/>
          <w:szCs w:val="22"/>
        </w:rPr>
        <w:t>fic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,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data ce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ters</w:t>
      </w:r>
      <w:r w:rsidRPr="00A35177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as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A35177">
        <w:rPr>
          <w:rFonts w:asciiTheme="minorHAnsi" w:eastAsia="Garamond" w:hAnsiTheme="minorHAnsi" w:cstheme="minorHAnsi"/>
          <w:sz w:val="22"/>
          <w:szCs w:val="22"/>
        </w:rPr>
        <w:t>ell as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fire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35177">
        <w:rPr>
          <w:rFonts w:asciiTheme="minorHAnsi" w:eastAsia="Garamond" w:hAnsiTheme="minorHAnsi" w:cstheme="minorHAnsi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m</w:t>
      </w:r>
      <w:r w:rsidRPr="00A3517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A35177">
        <w:rPr>
          <w:rFonts w:asciiTheme="minorHAnsi" w:eastAsia="Garamond" w:hAnsiTheme="minorHAnsi" w:cstheme="minorHAnsi"/>
          <w:sz w:val="22"/>
          <w:szCs w:val="22"/>
        </w:rPr>
        <w:t>F/A)</w:t>
      </w:r>
      <w:r w:rsidRPr="00A3517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&amp;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secur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ty</w:t>
      </w:r>
      <w:r w:rsidRPr="00A3517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sys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z w:val="22"/>
          <w:szCs w:val="22"/>
        </w:rPr>
        <w:t>em</w:t>
      </w:r>
      <w:r w:rsidRPr="00A35177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.</w:t>
      </w:r>
      <w:r w:rsidRPr="00A35177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te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m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ed</w:t>
      </w:r>
      <w:r w:rsidRPr="00A35177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ap</w:t>
      </w:r>
      <w:r w:rsidRPr="00A35177">
        <w:rPr>
          <w:rFonts w:asciiTheme="minorHAnsi" w:eastAsia="Garamond" w:hAnsiTheme="minorHAnsi" w:cstheme="minorHAnsi"/>
          <w:sz w:val="22"/>
          <w:szCs w:val="22"/>
        </w:rPr>
        <w:t>pr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z w:val="22"/>
          <w:szCs w:val="22"/>
        </w:rPr>
        <w:t>ri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</w:rPr>
        <w:t>te</w:t>
      </w:r>
      <w:r w:rsidRPr="00A35177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z w:val="22"/>
          <w:szCs w:val="22"/>
        </w:rPr>
        <w:t>af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A35177">
        <w:rPr>
          <w:rFonts w:asciiTheme="minorHAnsi" w:eastAsia="Garamond" w:hAnsiTheme="minorHAnsi" w:cstheme="minorHAnsi"/>
          <w:sz w:val="22"/>
          <w:szCs w:val="22"/>
        </w:rPr>
        <w:t>ing</w:t>
      </w:r>
      <w:r w:rsidRPr="00A3517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of</w:t>
      </w:r>
      <w:r w:rsidRPr="00A35177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-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A35177">
        <w:rPr>
          <w:rFonts w:asciiTheme="minorHAnsi" w:eastAsia="Garamond" w:hAnsiTheme="minorHAnsi" w:cstheme="minorHAnsi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A35177">
        <w:rPr>
          <w:rFonts w:asciiTheme="minorHAnsi" w:eastAsia="Garamond" w:hAnsiTheme="minorHAnsi" w:cstheme="minorHAnsi"/>
          <w:sz w:val="22"/>
          <w:szCs w:val="22"/>
        </w:rPr>
        <w:t>se</w:t>
      </w:r>
      <w:r w:rsidRPr="00A35177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pro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A35177">
        <w:rPr>
          <w:rFonts w:asciiTheme="minorHAnsi" w:eastAsia="Garamond" w:hAnsiTheme="minorHAnsi" w:cstheme="minorHAnsi"/>
          <w:sz w:val="22"/>
          <w:szCs w:val="22"/>
        </w:rPr>
        <w:t>ects</w:t>
      </w:r>
      <w:r w:rsidRPr="00A35177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luding subc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act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in</w:t>
      </w:r>
      <w:r w:rsidRPr="00A35177">
        <w:rPr>
          <w:rFonts w:asciiTheme="minorHAnsi" w:eastAsia="Garamond" w:hAnsiTheme="minorHAnsi" w:cstheme="minorHAnsi"/>
          <w:sz w:val="22"/>
          <w:szCs w:val="22"/>
        </w:rPr>
        <w:t>g</w:t>
      </w:r>
      <w:r w:rsidRPr="00A35177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as</w:t>
      </w:r>
      <w:r w:rsidRPr="00A35177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z w:val="22"/>
          <w:szCs w:val="22"/>
        </w:rPr>
        <w:t>pr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at</w:t>
      </w:r>
      <w:r w:rsidRPr="00A35177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.   Ma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d</w:t>
      </w:r>
      <w:r w:rsidRPr="00A35177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subc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ac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,</w:t>
      </w:r>
      <w:r w:rsidRPr="00A35177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m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</w:rPr>
        <w:t>ter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al</w:t>
      </w:r>
      <w:r w:rsidRPr="00A35177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A35177">
        <w:rPr>
          <w:rFonts w:asciiTheme="minorHAnsi" w:eastAsia="Garamond" w:hAnsiTheme="minorHAnsi" w:cstheme="minorHAnsi"/>
          <w:sz w:val="22"/>
          <w:szCs w:val="22"/>
        </w:rPr>
        <w:t>quisition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,</w:t>
      </w:r>
      <w:r w:rsidRPr="00A35177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an</w:t>
      </w:r>
      <w:r w:rsidRPr="00A35177">
        <w:rPr>
          <w:rFonts w:asciiTheme="minorHAnsi" w:eastAsia="Garamond" w:hAnsiTheme="minorHAnsi" w:cstheme="minorHAnsi"/>
          <w:sz w:val="22"/>
          <w:szCs w:val="22"/>
        </w:rPr>
        <w:t>d</w:t>
      </w:r>
      <w:r w:rsidRPr="00A35177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>g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order</w:t>
      </w:r>
      <w:r w:rsidRPr="00A35177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.</w:t>
      </w:r>
      <w:r w:rsidRPr="00A35177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Pr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vided</w:t>
      </w:r>
      <w:r w:rsidRPr="00A35177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inp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z w:val="22"/>
          <w:szCs w:val="22"/>
        </w:rPr>
        <w:t>o suppo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</w:rPr>
        <w:t>cc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A35177">
        <w:rPr>
          <w:rFonts w:asciiTheme="minorHAnsi" w:eastAsia="Garamond" w:hAnsiTheme="minorHAnsi" w:cstheme="minorHAnsi"/>
          <w:sz w:val="22"/>
          <w:szCs w:val="22"/>
        </w:rPr>
        <w:t>rate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d</w:t>
      </w:r>
      <w:r w:rsidRPr="00A35177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ti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A35177">
        <w:rPr>
          <w:rFonts w:asciiTheme="minorHAnsi" w:eastAsia="Garamond" w:hAnsiTheme="minorHAnsi" w:cstheme="minorHAnsi"/>
          <w:sz w:val="22"/>
          <w:szCs w:val="22"/>
        </w:rPr>
        <w:t>ely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bud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A35177">
        <w:rPr>
          <w:rFonts w:asciiTheme="minorHAnsi" w:eastAsia="Garamond" w:hAnsiTheme="minorHAnsi" w:cstheme="minorHAnsi"/>
          <w:sz w:val="22"/>
          <w:szCs w:val="22"/>
        </w:rPr>
        <w:t>et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,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cost</w:t>
      </w:r>
      <w:r w:rsidRPr="00A35177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est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m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</w:rPr>
        <w:t>te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,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</w:t>
      </w:r>
      <w:r w:rsidRPr="00A35177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pr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e-</w:t>
      </w:r>
      <w:r w:rsidRPr="00A35177">
        <w:rPr>
          <w:rFonts w:asciiTheme="minorHAnsi" w:eastAsia="Garamond" w:hAnsiTheme="minorHAnsi" w:cstheme="minorHAnsi"/>
          <w:sz w:val="22"/>
          <w:szCs w:val="22"/>
        </w:rPr>
        <w:t>con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uct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on se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vice</w:t>
      </w:r>
      <w:r w:rsidRPr="00A35177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.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Di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ec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z w:val="22"/>
          <w:szCs w:val="22"/>
        </w:rPr>
        <w:t>ed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H</w:t>
      </w:r>
      <w:r w:rsidRPr="00A35177">
        <w:rPr>
          <w:rFonts w:asciiTheme="minorHAnsi" w:eastAsia="Garamond" w:hAnsiTheme="minorHAnsi" w:cstheme="minorHAnsi"/>
          <w:spacing w:val="-22"/>
          <w:sz w:val="22"/>
          <w:szCs w:val="22"/>
        </w:rPr>
        <w:t>V</w:t>
      </w:r>
      <w:r w:rsidRPr="00A35177">
        <w:rPr>
          <w:rFonts w:asciiTheme="minorHAnsi" w:eastAsia="Garamond" w:hAnsiTheme="minorHAnsi" w:cstheme="minorHAnsi"/>
          <w:spacing w:val="-8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-rel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</w:rPr>
        <w:t>ted con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uct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on</w:t>
      </w:r>
      <w:r w:rsidRPr="00A35177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pro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A35177">
        <w:rPr>
          <w:rFonts w:asciiTheme="minorHAnsi" w:eastAsia="Garamond" w:hAnsiTheme="minorHAnsi" w:cstheme="minorHAnsi"/>
          <w:sz w:val="22"/>
          <w:szCs w:val="22"/>
        </w:rPr>
        <w:t>ects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nv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35177">
        <w:rPr>
          <w:rFonts w:asciiTheme="minorHAnsi" w:eastAsia="Garamond" w:hAnsiTheme="minorHAnsi" w:cstheme="minorHAnsi"/>
          <w:sz w:val="22"/>
          <w:szCs w:val="22"/>
        </w:rPr>
        <w:t>ving</w:t>
      </w:r>
      <w:r w:rsidRPr="00A35177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ins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35177">
        <w:rPr>
          <w:rFonts w:asciiTheme="minorHAnsi" w:eastAsia="Garamond" w:hAnsiTheme="minorHAnsi" w:cstheme="minorHAnsi"/>
          <w:sz w:val="22"/>
          <w:szCs w:val="22"/>
        </w:rPr>
        <w:t>lati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d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z w:val="22"/>
          <w:szCs w:val="22"/>
        </w:rPr>
        <w:t>air</w:t>
      </w:r>
      <w:r w:rsidRPr="00A35177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of</w:t>
      </w:r>
      <w:r w:rsidRPr="00A35177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H</w:t>
      </w:r>
      <w:r w:rsidRPr="00A35177">
        <w:rPr>
          <w:rFonts w:asciiTheme="minorHAnsi" w:eastAsia="Garamond" w:hAnsiTheme="minorHAnsi" w:cstheme="minorHAnsi"/>
          <w:spacing w:val="-22"/>
          <w:sz w:val="22"/>
          <w:szCs w:val="22"/>
        </w:rPr>
        <w:t>V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system</w:t>
      </w:r>
      <w:r w:rsidRPr="00A35177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9B57AFA" w14:textId="77777777" w:rsidR="009671FB" w:rsidRPr="00A35177" w:rsidRDefault="009671FB" w:rsidP="00A35177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123B8045" w14:textId="77777777" w:rsidR="009671FB" w:rsidRPr="00A35177" w:rsidRDefault="00A35177" w:rsidP="00A35177">
      <w:pPr>
        <w:ind w:left="160" w:right="10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35177">
        <w:rPr>
          <w:rFonts w:asciiTheme="minorHAnsi" w:eastAsia="Garamond" w:hAnsiTheme="minorHAnsi" w:cstheme="minorHAnsi"/>
          <w:b/>
          <w:spacing w:val="-16"/>
          <w:sz w:val="22"/>
          <w:szCs w:val="22"/>
        </w:rPr>
        <w:t>Y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ang</w:t>
      </w:r>
      <w:r w:rsidRPr="00A35177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Man</w:t>
      </w:r>
      <w:r w:rsidRPr="00A35177">
        <w:rPr>
          <w:rFonts w:asciiTheme="minorHAnsi" w:eastAsia="Garamond" w:hAnsiTheme="minorHAnsi" w:cstheme="minorHAnsi"/>
          <w:b/>
          <w:spacing w:val="4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gement,</w:t>
      </w:r>
      <w:r w:rsidRPr="00A35177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Burbank,</w:t>
      </w:r>
      <w:r w:rsidRPr="00A35177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CA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</w:t>
      </w:r>
      <w:r w:rsidRPr="00A35177">
        <w:rPr>
          <w:rFonts w:asciiTheme="minorHAnsi" w:eastAsia="Garamond" w:hAnsiTheme="minorHAnsi" w:cstheme="minorHAnsi"/>
          <w:b/>
          <w:spacing w:val="3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2002-2008</w:t>
      </w:r>
    </w:p>
    <w:p w14:paraId="0FB49A6E" w14:textId="77777777" w:rsidR="009671FB" w:rsidRPr="00A35177" w:rsidRDefault="00A35177" w:rsidP="00A35177">
      <w:pPr>
        <w:spacing w:before="23"/>
        <w:ind w:left="160" w:right="807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Proje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t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M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n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a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  <w:u w:val="single" w:color="000000"/>
        </w:rPr>
        <w:t>g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er</w:t>
      </w:r>
      <w:r w:rsidRPr="00A35177">
        <w:rPr>
          <w:rFonts w:asciiTheme="minorHAnsi" w:eastAsia="Garamond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1/</w:t>
      </w:r>
      <w:r w:rsidRPr="00A35177">
        <w:rPr>
          <w:rFonts w:asciiTheme="minorHAnsi" w:eastAsia="Garamond" w:hAnsiTheme="minorHAnsi" w:cstheme="minorHAnsi"/>
          <w:spacing w:val="-12"/>
          <w:sz w:val="22"/>
          <w:szCs w:val="22"/>
          <w:u w:val="single" w:color="000000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AR</w:t>
      </w:r>
    </w:p>
    <w:p w14:paraId="1E952CC1" w14:textId="77777777" w:rsidR="009671FB" w:rsidRPr="00A35177" w:rsidRDefault="00A35177" w:rsidP="00A35177">
      <w:pPr>
        <w:spacing w:before="25"/>
        <w:ind w:left="160" w:right="101"/>
        <w:jc w:val="both"/>
        <w:rPr>
          <w:rFonts w:asciiTheme="minorHAnsi" w:eastAsia="Garamond" w:hAnsiTheme="minorHAnsi" w:cstheme="minorHAnsi"/>
          <w:sz w:val="22"/>
          <w:szCs w:val="22"/>
        </w:rPr>
        <w:sectPr w:rsidR="009671FB" w:rsidRPr="00A35177">
          <w:pgSz w:w="12240" w:h="15840"/>
          <w:pgMar w:top="1120" w:right="940" w:bottom="280" w:left="920" w:header="720" w:footer="720" w:gutter="0"/>
          <w:cols w:space="720"/>
        </w:sectPr>
      </w:pPr>
      <w:r w:rsidRPr="00A35177">
        <w:rPr>
          <w:rFonts w:asciiTheme="minorHAnsi" w:eastAsia="Garamond" w:hAnsiTheme="minorHAnsi" w:cstheme="minorHAnsi"/>
          <w:sz w:val="22"/>
          <w:szCs w:val="22"/>
        </w:rPr>
        <w:t>Supe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vised</w:t>
      </w:r>
      <w:r w:rsidRPr="00A35177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A35177">
        <w:rPr>
          <w:rFonts w:asciiTheme="minorHAnsi" w:eastAsia="Garamond" w:hAnsiTheme="minorHAnsi" w:cstheme="minorHAnsi"/>
          <w:sz w:val="22"/>
          <w:szCs w:val="22"/>
        </w:rPr>
        <w:t>eral  pro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 xml:space="preserve">and </w:t>
      </w:r>
      <w:r w:rsidRPr="00A3517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nst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A35177">
        <w:rPr>
          <w:rFonts w:asciiTheme="minorHAnsi" w:eastAsia="Garamond" w:hAnsiTheme="minorHAnsi" w:cstheme="minorHAnsi"/>
          <w:sz w:val="22"/>
          <w:szCs w:val="22"/>
        </w:rPr>
        <w:t>cti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m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an</w:t>
      </w:r>
      <w:r w:rsidRPr="00A35177">
        <w:rPr>
          <w:rFonts w:asciiTheme="minorHAnsi" w:eastAsia="Garamond" w:hAnsiTheme="minorHAnsi" w:cstheme="minorHAnsi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rs</w:t>
      </w:r>
      <w:r w:rsidRPr="00A35177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A3517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 xml:space="preserve">the </w:t>
      </w:r>
      <w:r w:rsidRPr="00A3517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su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cessful</w:t>
      </w:r>
      <w:r w:rsidRPr="00A35177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impl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me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</w:rPr>
        <w:t>ti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pacing w:val="4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A35177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B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mea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ures</w:t>
      </w:r>
      <w:r w:rsidRPr="00A35177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to mode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ize</w:t>
      </w:r>
      <w:r w:rsidRPr="00A35177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Lo</w:t>
      </w:r>
      <w:r w:rsidRPr="00A35177">
        <w:rPr>
          <w:rFonts w:asciiTheme="minorHAnsi" w:eastAsia="Garamond" w:hAnsiTheme="minorHAnsi" w:cstheme="minorHAnsi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A35177">
        <w:rPr>
          <w:rFonts w:asciiTheme="minorHAnsi" w:eastAsia="Garamond" w:hAnsiTheme="minorHAnsi" w:cstheme="minorHAnsi"/>
          <w:sz w:val="22"/>
          <w:szCs w:val="22"/>
        </w:rPr>
        <w:t>eles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city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hool</w:t>
      </w:r>
      <w:r w:rsidRPr="00A35177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.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A35177">
        <w:rPr>
          <w:rFonts w:asciiTheme="minorHAnsi" w:eastAsia="Garamond" w:hAnsiTheme="minorHAnsi" w:cstheme="minorHAnsi"/>
          <w:sz w:val="22"/>
          <w:szCs w:val="22"/>
        </w:rPr>
        <w:t>ers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</w:rPr>
        <w:t>w</w:t>
      </w:r>
      <w:r w:rsidRPr="00A3517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all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facets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of</w:t>
      </w:r>
      <w:r w:rsidRPr="00A35177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const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uction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phase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of</w:t>
      </w:r>
      <w:r w:rsidRPr="00A35177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hool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A35177">
        <w:rPr>
          <w:rFonts w:asciiTheme="minorHAnsi" w:eastAsia="Garamond" w:hAnsiTheme="minorHAnsi" w:cstheme="minorHAnsi"/>
          <w:sz w:val="22"/>
          <w:szCs w:val="22"/>
        </w:rPr>
        <w:t>ac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lity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proj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cts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in</w:t>
      </w:r>
      <w:r w:rsidRPr="00A35177">
        <w:rPr>
          <w:rFonts w:asciiTheme="minorHAnsi" w:eastAsia="Garamond" w:hAnsiTheme="minorHAnsi" w:cstheme="minorHAnsi"/>
          <w:sz w:val="22"/>
          <w:szCs w:val="22"/>
        </w:rPr>
        <w:t>cluding mobil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z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</w:rPr>
        <w:t>ti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const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A35177">
        <w:rPr>
          <w:rFonts w:asciiTheme="minorHAnsi" w:eastAsia="Garamond" w:hAnsiTheme="minorHAnsi" w:cstheme="minorHAnsi"/>
          <w:sz w:val="22"/>
          <w:szCs w:val="22"/>
        </w:rPr>
        <w:t>ct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 xml:space="preserve">,  and 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clos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eo</w:t>
      </w:r>
      <w:r w:rsidRPr="00A35177">
        <w:rPr>
          <w:rFonts w:asciiTheme="minorHAnsi" w:eastAsia="Garamond" w:hAnsiTheme="minorHAnsi" w:cstheme="minorHAnsi"/>
          <w:sz w:val="22"/>
          <w:szCs w:val="22"/>
        </w:rPr>
        <w:t xml:space="preserve">ut. 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ordin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A35177">
        <w:rPr>
          <w:rFonts w:asciiTheme="minorHAnsi" w:eastAsia="Garamond" w:hAnsiTheme="minorHAnsi" w:cstheme="minorHAnsi"/>
          <w:sz w:val="22"/>
          <w:szCs w:val="22"/>
        </w:rPr>
        <w:t xml:space="preserve">ed  with 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 xml:space="preserve">all </w:t>
      </w:r>
      <w:r w:rsidRPr="00A35177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pe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A3517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A35177">
        <w:rPr>
          <w:rFonts w:asciiTheme="minorHAnsi" w:eastAsia="Garamond" w:hAnsiTheme="minorHAnsi" w:cstheme="minorHAnsi"/>
          <w:sz w:val="22"/>
          <w:szCs w:val="22"/>
        </w:rPr>
        <w:t xml:space="preserve">blic 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 xml:space="preserve">cies 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 xml:space="preserve">during 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con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uct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 xml:space="preserve">on. </w:t>
      </w:r>
      <w:r w:rsidRPr="00A35177">
        <w:rPr>
          <w:rFonts w:asciiTheme="minorHAnsi" w:eastAsia="Garamond" w:hAnsiTheme="minorHAnsi" w:cstheme="minorHAnsi"/>
          <w:sz w:val="22"/>
          <w:szCs w:val="22"/>
        </w:rPr>
        <w:t>Mana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>g</w:t>
      </w:r>
      <w:r w:rsidRPr="00A35177">
        <w:rPr>
          <w:rFonts w:asciiTheme="minorHAnsi" w:eastAsia="Garamond" w:hAnsiTheme="minorHAnsi" w:cstheme="minorHAnsi"/>
          <w:sz w:val="22"/>
          <w:szCs w:val="22"/>
        </w:rPr>
        <w:t>ed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b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z w:val="22"/>
          <w:szCs w:val="22"/>
        </w:rPr>
        <w:t>h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oje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bud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A35177">
        <w:rPr>
          <w:rFonts w:asciiTheme="minorHAnsi" w:eastAsia="Garamond" w:hAnsiTheme="minorHAnsi" w:cstheme="minorHAnsi"/>
          <w:sz w:val="22"/>
          <w:szCs w:val="22"/>
        </w:rPr>
        <w:t>et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hedule</w:t>
      </w:r>
      <w:r w:rsidRPr="00A3517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me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quali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ta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A35177">
        <w:rPr>
          <w:rFonts w:asciiTheme="minorHAnsi" w:eastAsia="Garamond" w:hAnsiTheme="minorHAnsi" w:cstheme="minorHAnsi"/>
          <w:sz w:val="22"/>
          <w:szCs w:val="22"/>
        </w:rPr>
        <w:t>e stan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A35177">
        <w:rPr>
          <w:rFonts w:asciiTheme="minorHAnsi" w:eastAsia="Garamond" w:hAnsiTheme="minorHAnsi" w:cstheme="minorHAnsi"/>
          <w:sz w:val="22"/>
          <w:szCs w:val="22"/>
        </w:rPr>
        <w:t>ard</w:t>
      </w:r>
      <w:r w:rsidRPr="00A35177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.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fo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A35177">
        <w:rPr>
          <w:rFonts w:asciiTheme="minorHAnsi" w:eastAsia="Garamond" w:hAnsiTheme="minorHAnsi" w:cstheme="minorHAnsi"/>
          <w:sz w:val="22"/>
          <w:szCs w:val="22"/>
        </w:rPr>
        <w:t>ed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d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</w:rPr>
        <w:t>y-t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-d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co</w:t>
      </w:r>
      <w:r w:rsidRPr="00A35177">
        <w:rPr>
          <w:rFonts w:asciiTheme="minorHAnsi" w:eastAsia="Garamond" w:hAnsiTheme="minorHAnsi" w:cstheme="minorHAnsi"/>
          <w:sz w:val="22"/>
          <w:szCs w:val="22"/>
        </w:rPr>
        <w:t>nt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act administ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at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on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including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ass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sting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bid</w:t>
      </w:r>
      <w:r w:rsidRPr="00A35177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alysi</w:t>
      </w:r>
      <w:r w:rsidRPr="00A35177">
        <w:rPr>
          <w:rFonts w:asciiTheme="minorHAnsi" w:eastAsia="Garamond" w:hAnsiTheme="minorHAnsi" w:cstheme="minorHAnsi"/>
          <w:spacing w:val="-6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,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e-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co</w:t>
      </w:r>
      <w:r w:rsidRPr="00A35177">
        <w:rPr>
          <w:rFonts w:asciiTheme="minorHAnsi" w:eastAsia="Garamond" w:hAnsiTheme="minorHAnsi" w:cstheme="minorHAnsi"/>
          <w:sz w:val="22"/>
          <w:szCs w:val="22"/>
        </w:rPr>
        <w:t>nst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uct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m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etings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d</w:t>
      </w:r>
      <w:r w:rsidRPr="00A35177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re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35177">
        <w:rPr>
          <w:rFonts w:asciiTheme="minorHAnsi" w:eastAsia="Garamond" w:hAnsiTheme="minorHAnsi" w:cstheme="minorHAnsi"/>
          <w:sz w:val="22"/>
          <w:szCs w:val="22"/>
        </w:rPr>
        <w:t>ated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</w:rPr>
        <w:t>rd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ordin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</w:rPr>
        <w:t>ting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ct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vitie</w:t>
      </w:r>
      <w:r w:rsidRPr="00A35177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. Mana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>g</w:t>
      </w:r>
      <w:r w:rsidRPr="00A35177">
        <w:rPr>
          <w:rFonts w:asciiTheme="minorHAnsi" w:eastAsia="Garamond" w:hAnsiTheme="minorHAnsi" w:cstheme="minorHAnsi"/>
          <w:sz w:val="22"/>
          <w:szCs w:val="22"/>
        </w:rPr>
        <w:t>ed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coordi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z w:val="22"/>
          <w:szCs w:val="22"/>
        </w:rPr>
        <w:t>ed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con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uct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on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pro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A35177">
        <w:rPr>
          <w:rFonts w:asciiTheme="minorHAnsi" w:eastAsia="Garamond" w:hAnsiTheme="minorHAnsi" w:cstheme="minorHAnsi"/>
          <w:sz w:val="22"/>
          <w:szCs w:val="22"/>
        </w:rPr>
        <w:t>ect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</w:rPr>
        <w:t>ms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ntractors;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com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A35177">
        <w:rPr>
          <w:rFonts w:asciiTheme="minorHAnsi" w:eastAsia="Garamond" w:hAnsiTheme="minorHAnsi" w:cstheme="minorHAnsi"/>
          <w:sz w:val="22"/>
          <w:szCs w:val="22"/>
        </w:rPr>
        <w:t>un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cated direct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A35177">
        <w:rPr>
          <w:rFonts w:asciiTheme="minorHAnsi" w:eastAsia="Garamond" w:hAnsiTheme="minorHAnsi" w:cstheme="minorHAnsi"/>
          <w:sz w:val="22"/>
          <w:szCs w:val="22"/>
        </w:rPr>
        <w:t>es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ensu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ed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the pro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A35177">
        <w:rPr>
          <w:rFonts w:asciiTheme="minorHAnsi" w:eastAsia="Garamond" w:hAnsiTheme="minorHAnsi" w:cstheme="minorHAnsi"/>
          <w:sz w:val="22"/>
          <w:szCs w:val="22"/>
        </w:rPr>
        <w:t>ect</w:t>
      </w:r>
      <w:r w:rsidRPr="00A35177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ope</w:t>
      </w:r>
      <w:r w:rsidRPr="00A3517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A35177">
        <w:rPr>
          <w:rFonts w:asciiTheme="minorHAnsi" w:eastAsia="Garamond" w:hAnsiTheme="minorHAnsi" w:cstheme="minorHAnsi"/>
          <w:sz w:val="22"/>
          <w:szCs w:val="22"/>
        </w:rPr>
        <w:t>as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built</w:t>
      </w:r>
      <w:r w:rsidRPr="00A3517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cording</w:t>
      </w:r>
      <w:r w:rsidRPr="00A35177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to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plan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,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specifi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at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on</w:t>
      </w:r>
      <w:r w:rsidRPr="00A35177">
        <w:rPr>
          <w:rFonts w:asciiTheme="minorHAnsi" w:eastAsia="Garamond" w:hAnsiTheme="minorHAnsi" w:cstheme="minorHAnsi"/>
          <w:spacing w:val="-6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,</w:t>
      </w:r>
      <w:r w:rsidRPr="00A35177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co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lim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BE2A3D4" w14:textId="77777777" w:rsidR="009671FB" w:rsidRPr="00A35177" w:rsidRDefault="00A35177" w:rsidP="00A35177">
      <w:pPr>
        <w:spacing w:before="71"/>
        <w:ind w:left="120"/>
        <w:rPr>
          <w:rFonts w:asciiTheme="minorHAnsi" w:hAnsiTheme="minorHAnsi" w:cstheme="minorHAnsi"/>
          <w:sz w:val="22"/>
          <w:szCs w:val="22"/>
        </w:rPr>
      </w:pPr>
      <w:r w:rsidRPr="00A35177">
        <w:rPr>
          <w:rFonts w:asciiTheme="minorHAnsi" w:hAnsiTheme="minorHAnsi" w:cstheme="minorHAnsi"/>
          <w:sz w:val="22"/>
          <w:szCs w:val="22"/>
        </w:rPr>
        <w:lastRenderedPageBreak/>
        <w:pict w14:anchorId="78485169">
          <v:group id="_x0000_s1028" style="position:absolute;left:0;text-align:left;margin-left:50.95pt;margin-top:20pt;width:510.1pt;height:4.55pt;z-index:-251658752;mso-position-horizontal-relative:page" coordorigin="1019,400" coordsize="10202,91">
            <v:shape id="_x0000_s1030" style="position:absolute;left:1050;top:483;width:10140;height:0" coordorigin="1050,483" coordsize="10140,0" path="m1050,483r10140,e" filled="f" strokeweight=".82pt">
              <v:path arrowok="t"/>
            </v:shape>
            <v:shape id="_x0000_s1029" style="position:absolute;left:1050;top:431;width:10140;height:0" coordorigin="1050,431" coordsize="10140,0" path="m1050,431r10140,e" filled="f" strokeweight="3.1pt">
              <v:path arrowok="t"/>
            </v:shape>
            <w10:wrap anchorx="page"/>
          </v:group>
        </w:pict>
      </w:r>
      <w:r w:rsidRPr="00A35177">
        <w:rPr>
          <w:rFonts w:asciiTheme="minorHAnsi" w:hAnsiTheme="minorHAnsi" w:cstheme="minorHAnsi"/>
          <w:b/>
          <w:sz w:val="22"/>
          <w:szCs w:val="22"/>
        </w:rPr>
        <w:t>John</w:t>
      </w:r>
      <w:r w:rsidRPr="00A35177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A35177">
        <w:rPr>
          <w:rFonts w:asciiTheme="minorHAnsi" w:hAnsiTheme="minorHAnsi" w:cstheme="minorHAnsi"/>
          <w:b/>
          <w:sz w:val="22"/>
          <w:szCs w:val="22"/>
        </w:rPr>
        <w:t>Doe</w:t>
      </w:r>
      <w:r w:rsidRPr="00A35177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A35177">
        <w:rPr>
          <w:rFonts w:asciiTheme="minorHAnsi" w:hAnsiTheme="minorHAnsi" w:cstheme="minorHAnsi"/>
          <w:b/>
          <w:sz w:val="22"/>
          <w:szCs w:val="22"/>
        </w:rPr>
        <w:t>-</w:t>
      </w:r>
      <w:r w:rsidRPr="00A35177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35177">
        <w:rPr>
          <w:rFonts w:asciiTheme="minorHAnsi" w:hAnsiTheme="minorHAnsi" w:cstheme="minorHAnsi"/>
          <w:b/>
          <w:w w:val="106"/>
          <w:sz w:val="22"/>
          <w:szCs w:val="22"/>
        </w:rPr>
        <w:t>Experienced</w:t>
      </w:r>
      <w:r w:rsidRPr="00A35177">
        <w:rPr>
          <w:rFonts w:asciiTheme="minorHAnsi" w:hAnsiTheme="minorHAnsi" w:cstheme="minorHAnsi"/>
          <w:b/>
          <w:spacing w:val="-10"/>
          <w:w w:val="106"/>
          <w:sz w:val="22"/>
          <w:szCs w:val="22"/>
        </w:rPr>
        <w:t xml:space="preserve"> </w:t>
      </w:r>
      <w:r w:rsidRPr="00A35177">
        <w:rPr>
          <w:rFonts w:asciiTheme="minorHAnsi" w:hAnsiTheme="minorHAnsi" w:cstheme="minorHAnsi"/>
          <w:b/>
          <w:w w:val="106"/>
          <w:sz w:val="22"/>
          <w:szCs w:val="22"/>
        </w:rPr>
        <w:t>Construction</w:t>
      </w:r>
      <w:r w:rsidRPr="00A35177">
        <w:rPr>
          <w:rFonts w:asciiTheme="minorHAnsi" w:hAnsiTheme="minorHAnsi" w:cstheme="minorHAnsi"/>
          <w:b/>
          <w:spacing w:val="-15"/>
          <w:w w:val="106"/>
          <w:sz w:val="22"/>
          <w:szCs w:val="22"/>
        </w:rPr>
        <w:t xml:space="preserve"> </w:t>
      </w:r>
      <w:r w:rsidRPr="00A35177">
        <w:rPr>
          <w:rFonts w:asciiTheme="minorHAnsi" w:hAnsiTheme="minorHAnsi" w:cstheme="minorHAnsi"/>
          <w:b/>
          <w:w w:val="106"/>
          <w:sz w:val="22"/>
          <w:szCs w:val="22"/>
        </w:rPr>
        <w:t>Professional</w:t>
      </w:r>
      <w:r w:rsidRPr="00A35177">
        <w:rPr>
          <w:rFonts w:asciiTheme="minorHAnsi" w:hAnsiTheme="minorHAnsi" w:cstheme="minorHAnsi"/>
          <w:b/>
          <w:w w:val="106"/>
          <w:sz w:val="22"/>
          <w:szCs w:val="22"/>
        </w:rPr>
        <w:t xml:space="preserve">                                                                          </w:t>
      </w:r>
      <w:r w:rsidRPr="00A35177">
        <w:rPr>
          <w:rFonts w:asciiTheme="minorHAnsi" w:hAnsiTheme="minorHAnsi" w:cstheme="minorHAnsi"/>
          <w:b/>
          <w:spacing w:val="25"/>
          <w:w w:val="106"/>
          <w:sz w:val="22"/>
          <w:szCs w:val="22"/>
        </w:rPr>
        <w:t xml:space="preserve"> </w:t>
      </w:r>
      <w:r w:rsidRPr="00A35177">
        <w:rPr>
          <w:rFonts w:asciiTheme="minorHAnsi" w:hAnsiTheme="minorHAnsi" w:cstheme="minorHAnsi"/>
          <w:b/>
          <w:spacing w:val="1"/>
          <w:w w:val="114"/>
          <w:sz w:val="22"/>
          <w:szCs w:val="22"/>
        </w:rPr>
        <w:t>p</w:t>
      </w:r>
      <w:r w:rsidRPr="00A35177">
        <w:rPr>
          <w:rFonts w:asciiTheme="minorHAnsi" w:hAnsiTheme="minorHAnsi" w:cstheme="minorHAnsi"/>
          <w:b/>
          <w:w w:val="114"/>
          <w:sz w:val="22"/>
          <w:szCs w:val="22"/>
        </w:rPr>
        <w:t>age</w:t>
      </w:r>
      <w:r w:rsidRPr="00A35177">
        <w:rPr>
          <w:rFonts w:asciiTheme="minorHAnsi" w:hAnsiTheme="minorHAnsi" w:cstheme="minorHAnsi"/>
          <w:b/>
          <w:spacing w:val="-10"/>
          <w:w w:val="114"/>
          <w:sz w:val="22"/>
          <w:szCs w:val="22"/>
        </w:rPr>
        <w:t xml:space="preserve"> </w:t>
      </w:r>
      <w:r w:rsidRPr="00A35177">
        <w:rPr>
          <w:rFonts w:asciiTheme="minorHAnsi" w:hAnsiTheme="minorHAnsi" w:cstheme="minorHAnsi"/>
          <w:b/>
          <w:w w:val="114"/>
          <w:sz w:val="22"/>
          <w:szCs w:val="22"/>
        </w:rPr>
        <w:t>2</w:t>
      </w:r>
    </w:p>
    <w:p w14:paraId="20B3F34E" w14:textId="77777777" w:rsidR="009671FB" w:rsidRPr="00A35177" w:rsidRDefault="009671FB" w:rsidP="00A35177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289B168" w14:textId="77777777" w:rsidR="009671FB" w:rsidRPr="00A35177" w:rsidRDefault="009671FB" w:rsidP="00A35177">
      <w:pPr>
        <w:rPr>
          <w:rFonts w:asciiTheme="minorHAnsi" w:hAnsiTheme="minorHAnsi" w:cstheme="minorHAnsi"/>
          <w:sz w:val="22"/>
          <w:szCs w:val="22"/>
        </w:rPr>
      </w:pPr>
    </w:p>
    <w:p w14:paraId="6767B3DA" w14:textId="77777777" w:rsidR="009671FB" w:rsidRPr="00A35177" w:rsidRDefault="009671FB" w:rsidP="00A35177">
      <w:pPr>
        <w:rPr>
          <w:rFonts w:asciiTheme="minorHAnsi" w:hAnsiTheme="minorHAnsi" w:cstheme="minorHAnsi"/>
          <w:sz w:val="22"/>
          <w:szCs w:val="22"/>
        </w:rPr>
      </w:pPr>
    </w:p>
    <w:p w14:paraId="106BA091" w14:textId="77777777" w:rsidR="009671FB" w:rsidRPr="00A35177" w:rsidRDefault="00A35177" w:rsidP="00A35177">
      <w:pPr>
        <w:spacing w:before="38"/>
        <w:ind w:left="120" w:right="8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35177">
        <w:rPr>
          <w:rFonts w:asciiTheme="minorHAnsi" w:eastAsia="Garamond" w:hAnsiTheme="minorHAnsi" w:cstheme="minorHAnsi"/>
          <w:b/>
          <w:sz w:val="22"/>
          <w:szCs w:val="22"/>
        </w:rPr>
        <w:t>B</w:t>
      </w:r>
      <w:r w:rsidRPr="00A35177">
        <w:rPr>
          <w:rFonts w:asciiTheme="minorHAnsi" w:eastAsia="Garamond" w:hAnsiTheme="minorHAnsi" w:cstheme="minorHAnsi"/>
          <w:b/>
          <w:spacing w:val="-4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visLendLease,</w:t>
      </w:r>
      <w:r w:rsidRPr="00A35177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Los</w:t>
      </w:r>
      <w:r w:rsidRPr="00A35177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Angeles,</w:t>
      </w:r>
      <w:r w:rsidRPr="00A35177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CA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</w:t>
      </w:r>
      <w:r w:rsidRPr="00A35177">
        <w:rPr>
          <w:rFonts w:asciiTheme="minorHAnsi" w:eastAsia="Garamond" w:hAnsiTheme="minorHAnsi" w:cstheme="minorHAnsi"/>
          <w:b/>
          <w:spacing w:val="3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2000-2002</w:t>
      </w:r>
    </w:p>
    <w:p w14:paraId="0BFBA382" w14:textId="77777777" w:rsidR="009671FB" w:rsidRPr="00A35177" w:rsidRDefault="00A35177" w:rsidP="00A35177">
      <w:pPr>
        <w:spacing w:before="25"/>
        <w:ind w:left="120" w:right="764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Senior</w:t>
      </w:r>
      <w:r w:rsidRPr="00A35177">
        <w:rPr>
          <w:rFonts w:asciiTheme="minorHAnsi" w:eastAsia="Garamond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C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nst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  <w:u w:val="single" w:color="000000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ucti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n</w:t>
      </w:r>
      <w:r w:rsidRPr="00A35177">
        <w:rPr>
          <w:rFonts w:asciiTheme="minorHAnsi" w:eastAsia="Garamond" w:hAnsiTheme="minorHAnsi" w:cstheme="minorHAnsi"/>
          <w:spacing w:val="-12"/>
          <w:sz w:val="22"/>
          <w:szCs w:val="22"/>
          <w:u w:val="single" w:color="000000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Ma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a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  <w:u w:val="single" w:color="000000"/>
        </w:rPr>
        <w:t>g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er</w:t>
      </w:r>
    </w:p>
    <w:p w14:paraId="4FBC7AFB" w14:textId="77777777" w:rsidR="009671FB" w:rsidRPr="00A35177" w:rsidRDefault="00A35177" w:rsidP="00A35177">
      <w:pPr>
        <w:spacing w:before="25"/>
        <w:ind w:left="120" w:right="8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35177">
        <w:rPr>
          <w:rFonts w:asciiTheme="minorHAnsi" w:eastAsia="Garamond" w:hAnsiTheme="minorHAnsi" w:cstheme="minorHAnsi"/>
          <w:sz w:val="22"/>
          <w:szCs w:val="22"/>
        </w:rPr>
        <w:t xml:space="preserve">Successfully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oordina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z w:val="22"/>
          <w:szCs w:val="22"/>
        </w:rPr>
        <w:t>ed c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</w:rPr>
        <w:t>mpus</w:t>
      </w:r>
      <w:r w:rsidRPr="00A3517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mo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izat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on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nst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ucti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oj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including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ne</w:t>
      </w:r>
      <w:r w:rsidRPr="00A35177">
        <w:rPr>
          <w:rFonts w:asciiTheme="minorHAnsi" w:eastAsia="Garamond" w:hAnsiTheme="minorHAnsi" w:cstheme="minorHAnsi"/>
          <w:sz w:val="22"/>
          <w:szCs w:val="22"/>
        </w:rPr>
        <w:t>w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ins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z w:val="22"/>
          <w:szCs w:val="22"/>
        </w:rPr>
        <w:t>allat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io</w:t>
      </w:r>
      <w:r w:rsidRPr="00A35177">
        <w:rPr>
          <w:rFonts w:asciiTheme="minorHAnsi" w:eastAsia="Garamond" w:hAnsiTheme="minorHAnsi" w:cstheme="minorHAnsi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and/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or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ov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rh</w:t>
      </w:r>
      <w:r w:rsidRPr="00A35177">
        <w:rPr>
          <w:rFonts w:asciiTheme="minorHAnsi" w:eastAsia="Garamond" w:hAnsiTheme="minorHAnsi" w:cstheme="minorHAnsi"/>
          <w:sz w:val="22"/>
          <w:szCs w:val="22"/>
        </w:rPr>
        <w:t>aul</w:t>
      </w:r>
      <w:r w:rsidRPr="00A3517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of te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A35177">
        <w:rPr>
          <w:rFonts w:asciiTheme="minorHAnsi" w:eastAsia="Garamond" w:hAnsiTheme="minorHAnsi" w:cstheme="minorHAnsi"/>
          <w:sz w:val="22"/>
          <w:szCs w:val="22"/>
        </w:rPr>
        <w:t>no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35177">
        <w:rPr>
          <w:rFonts w:asciiTheme="minorHAnsi" w:eastAsia="Garamond" w:hAnsiTheme="minorHAnsi" w:cstheme="minorHAnsi"/>
          <w:sz w:val="22"/>
          <w:szCs w:val="22"/>
        </w:rPr>
        <w:t>ogi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al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system</w:t>
      </w:r>
      <w:r w:rsidRPr="00A35177">
        <w:rPr>
          <w:rFonts w:asciiTheme="minorHAnsi" w:eastAsia="Garamond" w:hAnsiTheme="minorHAnsi" w:cstheme="minorHAnsi"/>
          <w:spacing w:val="-6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,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A35177">
        <w:rPr>
          <w:rFonts w:asciiTheme="minorHAnsi" w:eastAsia="Garamond" w:hAnsiTheme="minorHAnsi" w:cstheme="minorHAnsi"/>
          <w:sz w:val="22"/>
          <w:szCs w:val="22"/>
        </w:rPr>
        <w:t>ing,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mech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al, H</w:t>
      </w:r>
      <w:r w:rsidRPr="00A35177">
        <w:rPr>
          <w:rFonts w:asciiTheme="minorHAnsi" w:eastAsia="Garamond" w:hAnsiTheme="minorHAnsi" w:cstheme="minorHAnsi"/>
          <w:spacing w:val="-22"/>
          <w:sz w:val="22"/>
          <w:szCs w:val="22"/>
        </w:rPr>
        <w:t>V</w:t>
      </w:r>
      <w:r w:rsidRPr="00A35177">
        <w:rPr>
          <w:rFonts w:asciiTheme="minorHAnsi" w:eastAsia="Garamond" w:hAnsiTheme="minorHAnsi" w:cstheme="minorHAnsi"/>
          <w:spacing w:val="-8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sy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tem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,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F/A,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ecurity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sy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tems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interior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finishe</w:t>
      </w:r>
      <w:r w:rsidRPr="00A35177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.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A35177">
        <w:rPr>
          <w:rFonts w:asciiTheme="minorHAnsi" w:eastAsia="Garamond" w:hAnsiTheme="minorHAnsi" w:cstheme="minorHAnsi"/>
          <w:sz w:val="22"/>
          <w:szCs w:val="22"/>
        </w:rPr>
        <w:t>ers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</w:rPr>
        <w:t>w pur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has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ng,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scheduling,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deli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y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o</w:t>
      </w:r>
      <w:r w:rsidRPr="00A35177">
        <w:rPr>
          <w:rFonts w:asciiTheme="minorHAnsi" w:eastAsia="Garamond" w:hAnsiTheme="minorHAnsi" w:cstheme="minorHAnsi"/>
          <w:sz w:val="22"/>
          <w:szCs w:val="22"/>
        </w:rPr>
        <w:t>f</w:t>
      </w:r>
      <w:r w:rsidRPr="00A35177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A35177">
        <w:rPr>
          <w:rFonts w:asciiTheme="minorHAnsi" w:eastAsia="Garamond" w:hAnsiTheme="minorHAnsi" w:cstheme="minorHAnsi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ial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,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35177">
        <w:rPr>
          <w:rFonts w:asciiTheme="minorHAnsi" w:eastAsia="Garamond" w:hAnsiTheme="minorHAnsi" w:cstheme="minorHAnsi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quired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the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f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a-st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A35177">
        <w:rPr>
          <w:rFonts w:asciiTheme="minorHAnsi" w:eastAsia="Garamond" w:hAnsiTheme="minorHAnsi" w:cstheme="minorHAnsi"/>
          <w:sz w:val="22"/>
          <w:szCs w:val="22"/>
        </w:rPr>
        <w:t>cture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pair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up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>g</w:t>
      </w:r>
      <w:r w:rsidRPr="00A35177">
        <w:rPr>
          <w:rFonts w:asciiTheme="minorHAnsi" w:eastAsia="Garamond" w:hAnsiTheme="minorHAnsi" w:cstheme="minorHAnsi"/>
          <w:sz w:val="22"/>
          <w:szCs w:val="22"/>
        </w:rPr>
        <w:t>rade</w:t>
      </w:r>
      <w:r w:rsidRPr="00A3517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of</w:t>
      </w:r>
      <w:r w:rsidRPr="00A35177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A35177">
        <w:rPr>
          <w:rFonts w:asciiTheme="minorHAnsi" w:eastAsia="Garamond" w:hAnsiTheme="minorHAnsi" w:cstheme="minorHAnsi"/>
          <w:sz w:val="22"/>
          <w:szCs w:val="22"/>
        </w:rPr>
        <w:t>arious Los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A35177">
        <w:rPr>
          <w:rFonts w:asciiTheme="minorHAnsi" w:eastAsia="Garamond" w:hAnsiTheme="minorHAnsi" w:cstheme="minorHAnsi"/>
          <w:sz w:val="22"/>
          <w:szCs w:val="22"/>
        </w:rPr>
        <w:t>eles</w:t>
      </w:r>
      <w:r w:rsidRPr="00A35177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city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hool</w:t>
      </w:r>
      <w:r w:rsidRPr="00A35177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CC6D756" w14:textId="77777777" w:rsidR="009671FB" w:rsidRPr="00A35177" w:rsidRDefault="009671FB" w:rsidP="00A35177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33FC427" w14:textId="77777777" w:rsidR="009671FB" w:rsidRPr="00A35177" w:rsidRDefault="00A35177" w:rsidP="00A35177">
      <w:pPr>
        <w:ind w:left="120" w:right="8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35177">
        <w:rPr>
          <w:rFonts w:asciiTheme="minorHAnsi" w:eastAsia="Garamond" w:hAnsiTheme="minorHAnsi" w:cstheme="minorHAnsi"/>
          <w:b/>
          <w:spacing w:val="-8"/>
          <w:sz w:val="22"/>
          <w:szCs w:val="22"/>
        </w:rPr>
        <w:t>J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enkins,</w:t>
      </w:r>
      <w:r w:rsidRPr="00A35177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Gales</w:t>
      </w:r>
      <w:r w:rsidRPr="00A35177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&amp;</w:t>
      </w:r>
      <w:r w:rsidRPr="00A35177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Ma</w:t>
      </w:r>
      <w:r w:rsidRPr="00A35177">
        <w:rPr>
          <w:rFonts w:asciiTheme="minorHAnsi" w:eastAsia="Garamond" w:hAnsiTheme="minorHAnsi" w:cstheme="minorHAnsi"/>
          <w:b/>
          <w:spacing w:val="7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tin</w:t>
      </w:r>
      <w:r w:rsidRPr="00A35177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z,</w:t>
      </w:r>
      <w:r w:rsidRPr="00A35177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Los</w:t>
      </w:r>
      <w:r w:rsidRPr="00A35177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Ange</w:t>
      </w:r>
      <w:r w:rsidRPr="00A35177">
        <w:rPr>
          <w:rFonts w:asciiTheme="minorHAnsi" w:eastAsia="Garamond" w:hAnsiTheme="minorHAnsi" w:cstheme="minorHAnsi"/>
          <w:b/>
          <w:spacing w:val="2"/>
          <w:sz w:val="22"/>
          <w:szCs w:val="22"/>
        </w:rPr>
        <w:t>l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es,</w:t>
      </w:r>
      <w:r w:rsidRPr="00A35177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 xml:space="preserve">CA                                                                                           </w:t>
      </w:r>
      <w:r w:rsidRPr="00A35177">
        <w:rPr>
          <w:rFonts w:asciiTheme="minorHAnsi" w:eastAsia="Garamond" w:hAnsiTheme="minorHAnsi" w:cstheme="minorHAnsi"/>
          <w:b/>
          <w:spacing w:val="2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1998-2000</w:t>
      </w:r>
    </w:p>
    <w:p w14:paraId="0054D1B5" w14:textId="77777777" w:rsidR="009671FB" w:rsidRPr="00A35177" w:rsidRDefault="00A35177" w:rsidP="00A35177">
      <w:pPr>
        <w:spacing w:before="25"/>
        <w:ind w:left="120" w:right="506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Senior</w:t>
      </w:r>
      <w:r w:rsidRPr="00A35177">
        <w:rPr>
          <w:rFonts w:asciiTheme="minorHAnsi" w:eastAsia="Garamond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C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nst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  <w:u w:val="single" w:color="000000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ucti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n</w:t>
      </w:r>
      <w:r w:rsidRPr="00A35177">
        <w:rPr>
          <w:rFonts w:asciiTheme="minorHAnsi" w:eastAsia="Garamond" w:hAnsiTheme="minorHAnsi" w:cstheme="minorHAnsi"/>
          <w:spacing w:val="-12"/>
          <w:sz w:val="22"/>
          <w:szCs w:val="22"/>
          <w:u w:val="single" w:color="000000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Ma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a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  <w:u w:val="single" w:color="000000"/>
        </w:rPr>
        <w:t>g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e</w:t>
      </w:r>
      <w:r w:rsidRPr="00A35177">
        <w:rPr>
          <w:rFonts w:asciiTheme="minorHAnsi" w:eastAsia="Garamond" w:hAnsiTheme="minorHAnsi" w:cstheme="minorHAnsi"/>
          <w:spacing w:val="-6"/>
          <w:sz w:val="22"/>
          <w:szCs w:val="22"/>
          <w:u w:val="single" w:color="000000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,</w:t>
      </w:r>
      <w:r w:rsidRPr="00A35177">
        <w:rPr>
          <w:rFonts w:asciiTheme="minorHAnsi" w:eastAsia="Garamond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L</w:t>
      </w:r>
      <w:r w:rsidRPr="00A35177">
        <w:rPr>
          <w:rFonts w:asciiTheme="minorHAnsi" w:eastAsia="Garamond" w:hAnsiTheme="minorHAnsi" w:cstheme="minorHAnsi"/>
          <w:spacing w:val="-10"/>
          <w:sz w:val="22"/>
          <w:szCs w:val="22"/>
          <w:u w:val="single" w:color="000000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USD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Bond</w:t>
      </w:r>
      <w:r w:rsidRPr="00A35177">
        <w:rPr>
          <w:rFonts w:asciiTheme="minorHAnsi" w:eastAsia="Garamond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BB/</w:t>
      </w:r>
      <w:r w:rsidRPr="00A35177">
        <w:rPr>
          <w:rFonts w:asciiTheme="minorHAnsi" w:eastAsia="Garamond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-R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  <w:u w:val="single" w:color="000000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TE</w:t>
      </w:r>
    </w:p>
    <w:p w14:paraId="50FDAF72" w14:textId="77777777" w:rsidR="009671FB" w:rsidRPr="00A35177" w:rsidRDefault="00A35177" w:rsidP="00A35177">
      <w:pPr>
        <w:spacing w:before="25"/>
        <w:ind w:left="120" w:right="8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35177">
        <w:rPr>
          <w:rFonts w:asciiTheme="minorHAnsi" w:eastAsia="Garamond" w:hAnsiTheme="minorHAnsi" w:cstheme="minorHAnsi"/>
          <w:sz w:val="22"/>
          <w:szCs w:val="22"/>
        </w:rPr>
        <w:t xml:space="preserve">Demonstrated 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>f</w:t>
      </w:r>
      <w:r w:rsidRPr="00A35177">
        <w:rPr>
          <w:rFonts w:asciiTheme="minorHAnsi" w:eastAsia="Garamond" w:hAnsiTheme="minorHAnsi" w:cstheme="minorHAnsi"/>
          <w:sz w:val="22"/>
          <w:szCs w:val="22"/>
        </w:rPr>
        <w:t>lexibility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</w:t>
      </w:r>
      <w:r w:rsidRPr="00A35177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-6"/>
          <w:sz w:val="22"/>
          <w:szCs w:val="22"/>
        </w:rPr>
        <w:t>w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rk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eth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b</w:t>
      </w:r>
      <w:r w:rsidRPr="00A35177">
        <w:rPr>
          <w:rFonts w:asciiTheme="minorHAnsi" w:eastAsia="Garamond" w:hAnsiTheme="minorHAnsi" w:cstheme="minorHAnsi"/>
          <w:sz w:val="22"/>
          <w:szCs w:val="22"/>
        </w:rPr>
        <w:t>y</w:t>
      </w:r>
      <w:r w:rsidRPr="00A35177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effect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A35177">
        <w:rPr>
          <w:rFonts w:asciiTheme="minorHAnsi" w:eastAsia="Garamond" w:hAnsiTheme="minorHAnsi" w:cstheme="minorHAnsi"/>
          <w:sz w:val="22"/>
          <w:szCs w:val="22"/>
        </w:rPr>
        <w:t>ely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directing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A35177">
        <w:rPr>
          <w:rFonts w:asciiTheme="minorHAnsi" w:eastAsia="Garamond" w:hAnsiTheme="minorHAnsi" w:cstheme="minorHAnsi"/>
          <w:sz w:val="22"/>
          <w:szCs w:val="22"/>
        </w:rPr>
        <w:t>ltiple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hool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ren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ov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</w:rPr>
        <w:t>tion</w:t>
      </w:r>
      <w:r w:rsidRPr="00A3517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projects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concu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rent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35177">
        <w:rPr>
          <w:rFonts w:asciiTheme="minorHAnsi" w:eastAsia="Garamond" w:hAnsiTheme="minorHAnsi" w:cstheme="minorHAnsi"/>
          <w:spacing w:val="-18"/>
          <w:sz w:val="22"/>
          <w:szCs w:val="22"/>
        </w:rPr>
        <w:t>y</w:t>
      </w:r>
      <w:r w:rsidRPr="00A35177">
        <w:rPr>
          <w:rFonts w:asciiTheme="minorHAnsi" w:eastAsia="Garamond" w:hAnsiTheme="minorHAnsi" w:cstheme="minorHAnsi"/>
          <w:sz w:val="22"/>
          <w:szCs w:val="22"/>
        </w:rPr>
        <w:t>, promoting</w:t>
      </w:r>
      <w:r w:rsidRPr="00A35177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hi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A35177">
        <w:rPr>
          <w:rFonts w:asciiTheme="minorHAnsi" w:eastAsia="Garamond" w:hAnsiTheme="minorHAnsi" w:cstheme="minorHAnsi"/>
          <w:sz w:val="22"/>
          <w:szCs w:val="22"/>
        </w:rPr>
        <w:t>h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quality</w:t>
      </w:r>
      <w:r w:rsidRPr="00A3517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cost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A35177">
        <w:rPr>
          <w:rFonts w:asciiTheme="minorHAnsi" w:eastAsia="Garamond" w:hAnsiTheme="minorHAnsi" w:cstheme="minorHAnsi"/>
          <w:sz w:val="22"/>
          <w:szCs w:val="22"/>
        </w:rPr>
        <w:t>fe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co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z w:val="22"/>
          <w:szCs w:val="22"/>
        </w:rPr>
        <w:t>l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tion.</w:t>
      </w:r>
      <w:r w:rsidRPr="00A35177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z w:val="22"/>
          <w:szCs w:val="22"/>
        </w:rPr>
        <w:t>rojects</w:t>
      </w:r>
      <w:r w:rsidRPr="00A3517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inclu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A35177">
        <w:rPr>
          <w:rFonts w:asciiTheme="minorHAnsi" w:eastAsia="Garamond" w:hAnsiTheme="minorHAnsi" w:cstheme="minorHAnsi"/>
          <w:sz w:val="22"/>
          <w:szCs w:val="22"/>
        </w:rPr>
        <w:t>ed</w:t>
      </w:r>
      <w:r w:rsidRPr="00A35177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pa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pacing w:val="-6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,</w:t>
      </w:r>
      <w:r w:rsidRPr="00A3517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in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A35177">
        <w:rPr>
          <w:rFonts w:asciiTheme="minorHAnsi" w:eastAsia="Garamond" w:hAnsiTheme="minorHAnsi" w:cstheme="minorHAnsi"/>
          <w:sz w:val="22"/>
          <w:szCs w:val="22"/>
        </w:rPr>
        <w:t>allat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on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de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A35177">
        <w:rPr>
          <w:rFonts w:asciiTheme="minorHAnsi" w:eastAsia="Garamond" w:hAnsiTheme="minorHAnsi" w:cstheme="minorHAnsi"/>
          <w:sz w:val="22"/>
          <w:szCs w:val="22"/>
        </w:rPr>
        <w:t>at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on.</w:t>
      </w:r>
      <w:r w:rsidRPr="00A35177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 xml:space="preserve">Guided </w:t>
      </w:r>
      <w:r w:rsidRPr="00A35177">
        <w:rPr>
          <w:rFonts w:asciiTheme="minorHAnsi" w:eastAsia="Garamond" w:hAnsiTheme="minorHAnsi" w:cstheme="minorHAnsi"/>
          <w:spacing w:val="-6"/>
          <w:sz w:val="22"/>
          <w:szCs w:val="22"/>
        </w:rPr>
        <w:t>w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rk</w:t>
      </w:r>
      <w:r w:rsidRPr="00A35177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</w:t>
      </w:r>
      <w:r w:rsidRPr="00A35177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perfo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mance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of</w:t>
      </w:r>
      <w:r w:rsidRPr="00A35177">
        <w:rPr>
          <w:rFonts w:asciiTheme="minorHAnsi" w:eastAsia="Garamond" w:hAnsiTheme="minorHAnsi" w:cstheme="minorHAnsi"/>
          <w:spacing w:val="4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con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uct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on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la</w:t>
      </w:r>
      <w:r w:rsidRPr="00A35177">
        <w:rPr>
          <w:rFonts w:asciiTheme="minorHAnsi" w:eastAsia="Garamond" w:hAnsiTheme="minorHAnsi" w:cstheme="minorHAnsi"/>
          <w:sz w:val="22"/>
          <w:szCs w:val="22"/>
        </w:rPr>
        <w:t>bo</w:t>
      </w:r>
      <w:r w:rsidRPr="00A35177">
        <w:rPr>
          <w:rFonts w:asciiTheme="minorHAnsi" w:eastAsia="Garamond" w:hAnsiTheme="minorHAnsi" w:cstheme="minorHAnsi"/>
          <w:spacing w:val="-9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.</w:t>
      </w:r>
      <w:r w:rsidRPr="00A35177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-6"/>
          <w:sz w:val="22"/>
          <w:szCs w:val="22"/>
        </w:rPr>
        <w:t>F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</w:rPr>
        <w:t>cilitated</w:t>
      </w:r>
      <w:r w:rsidRPr="00A35177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project</w:t>
      </w:r>
      <w:r w:rsidRPr="00A35177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plan</w:t>
      </w:r>
      <w:r w:rsidRPr="00A35177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</w:t>
      </w:r>
      <w:r w:rsidRPr="00A35177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identif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ed</w:t>
      </w:r>
      <w:r w:rsidRPr="00A35177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prob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35177">
        <w:rPr>
          <w:rFonts w:asciiTheme="minorHAnsi" w:eastAsia="Garamond" w:hAnsiTheme="minorHAnsi" w:cstheme="minorHAnsi"/>
          <w:sz w:val="22"/>
          <w:szCs w:val="22"/>
        </w:rPr>
        <w:t>em</w:t>
      </w:r>
      <w:r w:rsidRPr="00A35177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areas</w:t>
      </w:r>
      <w:r w:rsidRPr="00A35177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to</w:t>
      </w:r>
      <w:r w:rsidRPr="00A35177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ensure</w:t>
      </w:r>
      <w:r w:rsidRPr="00A35177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quality and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z w:val="22"/>
          <w:szCs w:val="22"/>
        </w:rPr>
        <w:t>rol</w:t>
      </w:r>
      <w:r w:rsidRPr="00A35177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st</w:t>
      </w:r>
      <w:r w:rsidRPr="00A35177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.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Pr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vided</w:t>
      </w:r>
      <w:r w:rsidRPr="00A35177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te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A35177">
        <w:rPr>
          <w:rFonts w:asciiTheme="minorHAnsi" w:eastAsia="Garamond" w:hAnsiTheme="minorHAnsi" w:cstheme="minorHAnsi"/>
          <w:sz w:val="22"/>
          <w:szCs w:val="22"/>
        </w:rPr>
        <w:t>nical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administ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at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pacing w:val="-6"/>
          <w:sz w:val="22"/>
          <w:szCs w:val="22"/>
        </w:rPr>
        <w:t>v</w:t>
      </w:r>
      <w:r w:rsidRPr="00A35177">
        <w:rPr>
          <w:rFonts w:asciiTheme="minorHAnsi" w:eastAsia="Garamond" w:hAnsiTheme="minorHAnsi" w:cstheme="minorHAnsi"/>
          <w:sz w:val="22"/>
          <w:szCs w:val="22"/>
        </w:rPr>
        <w:t>ersight</w:t>
      </w:r>
      <w:r w:rsidRPr="00A35177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nsure</w:t>
      </w:r>
      <w:r w:rsidRPr="00A35177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n-t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me</w:t>
      </w:r>
      <w:r w:rsidRPr="00A35177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with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-b</w:t>
      </w:r>
      <w:r w:rsidRPr="00A35177">
        <w:rPr>
          <w:rFonts w:asciiTheme="minorHAnsi" w:eastAsia="Garamond" w:hAnsiTheme="minorHAnsi" w:cstheme="minorHAnsi"/>
          <w:sz w:val="22"/>
          <w:szCs w:val="22"/>
        </w:rPr>
        <w:t>ud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A35177">
        <w:rPr>
          <w:rFonts w:asciiTheme="minorHAnsi" w:eastAsia="Garamond" w:hAnsiTheme="minorHAnsi" w:cstheme="minorHAnsi"/>
          <w:sz w:val="22"/>
          <w:szCs w:val="22"/>
        </w:rPr>
        <w:t>et</w:t>
      </w:r>
      <w:r w:rsidRPr="00A35177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co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A35177">
        <w:rPr>
          <w:rFonts w:asciiTheme="minorHAnsi" w:eastAsia="Garamond" w:hAnsiTheme="minorHAnsi" w:cstheme="minorHAnsi"/>
          <w:sz w:val="22"/>
          <w:szCs w:val="22"/>
        </w:rPr>
        <w:t>ple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z w:val="22"/>
          <w:szCs w:val="22"/>
        </w:rPr>
        <w:t>ion.</w:t>
      </w:r>
    </w:p>
    <w:p w14:paraId="2F408614" w14:textId="77777777" w:rsidR="009671FB" w:rsidRPr="00A35177" w:rsidRDefault="009671FB" w:rsidP="00A35177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9647113" w14:textId="77777777" w:rsidR="009671FB" w:rsidRPr="00A35177" w:rsidRDefault="00A35177" w:rsidP="00A35177">
      <w:pPr>
        <w:ind w:left="120" w:right="8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35177">
        <w:rPr>
          <w:rFonts w:asciiTheme="minorHAnsi" w:eastAsia="Garamond" w:hAnsiTheme="minorHAnsi" w:cstheme="minorHAnsi"/>
          <w:b/>
          <w:sz w:val="22"/>
          <w:szCs w:val="22"/>
        </w:rPr>
        <w:t>DTEC</w:t>
      </w:r>
      <w:r w:rsidRPr="00A35177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Const</w:t>
      </w:r>
      <w:r w:rsidRPr="00A35177">
        <w:rPr>
          <w:rFonts w:asciiTheme="minorHAnsi" w:eastAsia="Garamond" w:hAnsiTheme="minorHAnsi" w:cstheme="minorHAnsi"/>
          <w:b/>
          <w:spacing w:val="7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uction,</w:t>
      </w:r>
      <w:r w:rsidRPr="00A35177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Hawtho</w:t>
      </w:r>
      <w:r w:rsidRPr="00A35177">
        <w:rPr>
          <w:rFonts w:asciiTheme="minorHAnsi" w:eastAsia="Garamond" w:hAnsiTheme="minorHAnsi" w:cstheme="minorHAnsi"/>
          <w:b/>
          <w:spacing w:val="10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ne,</w:t>
      </w:r>
      <w:r w:rsidRPr="00A35177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CA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</w:t>
      </w:r>
      <w:r w:rsidRPr="00A35177">
        <w:rPr>
          <w:rFonts w:asciiTheme="minorHAnsi" w:eastAsia="Garamond" w:hAnsiTheme="minorHAnsi" w:cstheme="minorHAnsi"/>
          <w:b/>
          <w:spacing w:val="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1996-1998</w:t>
      </w:r>
    </w:p>
    <w:p w14:paraId="7D52CE80" w14:textId="77777777" w:rsidR="009671FB" w:rsidRPr="00A35177" w:rsidRDefault="00A35177" w:rsidP="00A35177">
      <w:pPr>
        <w:spacing w:before="25"/>
        <w:ind w:left="120" w:right="375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Proje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t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M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n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a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  <w:u w:val="single" w:color="000000"/>
        </w:rPr>
        <w:t>g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er/Superi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e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  <w:u w:val="single" w:color="000000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de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t,</w:t>
      </w:r>
      <w:r w:rsidRPr="00A35177">
        <w:rPr>
          <w:rFonts w:asciiTheme="minorHAnsi" w:eastAsia="Garamond" w:hAnsiTheme="minorHAnsi" w:cstheme="minorHAnsi"/>
          <w:spacing w:val="-22"/>
          <w:sz w:val="22"/>
          <w:szCs w:val="22"/>
          <w:u w:val="single" w:color="000000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Ma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n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  <w:u w:val="single" w:color="000000"/>
        </w:rPr>
        <w:t>h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tt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n</w:t>
      </w:r>
      <w:r w:rsidRPr="00A35177">
        <w:rPr>
          <w:rFonts w:asciiTheme="minorHAnsi" w:eastAsia="Garamond" w:hAnsiTheme="minorHAnsi" w:cstheme="minorHAnsi"/>
          <w:spacing w:val="-10"/>
          <w:sz w:val="22"/>
          <w:szCs w:val="22"/>
          <w:u w:val="single" w:color="000000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Beach</w:t>
      </w:r>
      <w:r w:rsidRPr="00A35177">
        <w:rPr>
          <w:rFonts w:asciiTheme="minorHAnsi" w:eastAsia="Garamond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U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ified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s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  <w:u w:val="single" w:color="000000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hool</w:t>
      </w:r>
      <w:r w:rsidRPr="00A35177">
        <w:rPr>
          <w:rFonts w:asciiTheme="minorHAnsi" w:eastAsia="Garamond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D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istrict</w:t>
      </w:r>
    </w:p>
    <w:p w14:paraId="6CC8F437" w14:textId="77777777" w:rsidR="009671FB" w:rsidRPr="00A35177" w:rsidRDefault="00A35177" w:rsidP="00A35177">
      <w:pPr>
        <w:spacing w:before="25"/>
        <w:ind w:left="120" w:right="8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35177">
        <w:rPr>
          <w:rFonts w:asciiTheme="minorHAnsi" w:eastAsia="Garamond" w:hAnsiTheme="minorHAnsi" w:cstheme="minorHAnsi"/>
          <w:sz w:val="22"/>
          <w:szCs w:val="22"/>
        </w:rPr>
        <w:t>Supe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vised</w:t>
      </w:r>
      <w:r w:rsidRPr="00A35177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</w:t>
      </w:r>
      <w:r w:rsidRPr="00A35177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mana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A35177">
        <w:rPr>
          <w:rFonts w:asciiTheme="minorHAnsi" w:eastAsia="Garamond" w:hAnsiTheme="minorHAnsi" w:cstheme="minorHAnsi"/>
          <w:sz w:val="22"/>
          <w:szCs w:val="22"/>
        </w:rPr>
        <w:t>ed</w:t>
      </w:r>
      <w:r w:rsidRPr="00A35177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A35177">
        <w:rPr>
          <w:rFonts w:asciiTheme="minorHAnsi" w:eastAsia="Garamond" w:hAnsiTheme="minorHAnsi" w:cstheme="minorHAnsi"/>
          <w:sz w:val="22"/>
          <w:szCs w:val="22"/>
        </w:rPr>
        <w:t>ltiple</w:t>
      </w:r>
      <w:r w:rsidRPr="00A35177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subcont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tors</w:t>
      </w:r>
      <w:r w:rsidRPr="00A35177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incl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A35177">
        <w:rPr>
          <w:rFonts w:asciiTheme="minorHAnsi" w:eastAsia="Garamond" w:hAnsiTheme="minorHAnsi" w:cstheme="minorHAnsi"/>
          <w:sz w:val="22"/>
          <w:szCs w:val="22"/>
        </w:rPr>
        <w:t>ing</w:t>
      </w:r>
      <w:r w:rsidRPr="00A35177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plumbing,</w:t>
      </w:r>
      <w:r w:rsidRPr="00A35177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electr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cal,</w:t>
      </w:r>
      <w:r w:rsidRPr="00A35177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on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rete</w:t>
      </w:r>
      <w:r w:rsidRPr="00A35177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</w:t>
      </w:r>
      <w:r w:rsidRPr="00A35177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st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A35177">
        <w:rPr>
          <w:rFonts w:asciiTheme="minorHAnsi" w:eastAsia="Garamond" w:hAnsiTheme="minorHAnsi" w:cstheme="minorHAnsi"/>
          <w:sz w:val="22"/>
          <w:szCs w:val="22"/>
        </w:rPr>
        <w:t>ctural</w:t>
      </w:r>
      <w:r w:rsidRPr="00A35177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Steel</w:t>
      </w:r>
      <w:r w:rsidRPr="00A35177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in</w:t>
      </w:r>
      <w:r w:rsidRPr="00A35177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the</w:t>
      </w:r>
    </w:p>
    <w:p w14:paraId="744DDB96" w14:textId="77777777" w:rsidR="009671FB" w:rsidRPr="00A35177" w:rsidRDefault="00A35177" w:rsidP="00A35177">
      <w:pPr>
        <w:spacing w:before="25"/>
        <w:ind w:left="120" w:right="8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35177">
        <w:rPr>
          <w:rFonts w:asciiTheme="minorHAnsi" w:eastAsia="Garamond" w:hAnsiTheme="minorHAnsi" w:cstheme="minorHAnsi"/>
          <w:sz w:val="22"/>
          <w:szCs w:val="22"/>
        </w:rPr>
        <w:t>1st</w:t>
      </w:r>
      <w:r w:rsidRPr="00A35177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A35177">
        <w:rPr>
          <w:rFonts w:asciiTheme="minorHAnsi" w:eastAsia="Garamond" w:hAnsiTheme="minorHAnsi" w:cstheme="minorHAnsi"/>
          <w:sz w:val="22"/>
          <w:szCs w:val="22"/>
        </w:rPr>
        <w:t>ase</w:t>
      </w:r>
      <w:r w:rsidRPr="00A35177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f  new</w:t>
      </w:r>
      <w:r w:rsidRPr="00A35177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on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A35177">
        <w:rPr>
          <w:rFonts w:asciiTheme="minorHAnsi" w:eastAsia="Garamond" w:hAnsiTheme="minorHAnsi" w:cstheme="minorHAnsi"/>
          <w:sz w:val="22"/>
          <w:szCs w:val="22"/>
        </w:rPr>
        <w:t>cti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f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middle</w:t>
      </w:r>
      <w:r w:rsidRPr="00A35177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ho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l.</w:t>
      </w:r>
      <w:r w:rsidRPr="00A35177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Ensured</w:t>
      </w:r>
      <w:r w:rsidRPr="00A35177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th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oje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z w:val="22"/>
          <w:szCs w:val="22"/>
        </w:rPr>
        <w:t>h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</w:rPr>
        <w:t>se</w:t>
      </w:r>
      <w:r w:rsidRPr="00A35177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A35177">
        <w:rPr>
          <w:rFonts w:asciiTheme="minorHAnsi" w:eastAsia="Garamond" w:hAnsiTheme="minorHAnsi" w:cstheme="minorHAnsi"/>
          <w:sz w:val="22"/>
          <w:szCs w:val="22"/>
        </w:rPr>
        <w:t>as</w:t>
      </w:r>
      <w:r w:rsidRPr="00A35177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pl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ed</w:t>
      </w:r>
      <w:r w:rsidRPr="00A35177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adminis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ed</w:t>
      </w:r>
      <w:r w:rsidRPr="00A35177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 co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z w:val="22"/>
          <w:szCs w:val="22"/>
        </w:rPr>
        <w:t>l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ted in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confo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ance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with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the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nt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act,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subcont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act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,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purcha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e a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>g</w:t>
      </w:r>
      <w:r w:rsidRPr="00A35177">
        <w:rPr>
          <w:rFonts w:asciiTheme="minorHAnsi" w:eastAsia="Garamond" w:hAnsiTheme="minorHAnsi" w:cstheme="minorHAnsi"/>
          <w:sz w:val="22"/>
          <w:szCs w:val="22"/>
        </w:rPr>
        <w:t>ree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z w:val="22"/>
          <w:szCs w:val="22"/>
        </w:rPr>
        <w:t>lan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,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z w:val="22"/>
          <w:szCs w:val="22"/>
        </w:rPr>
        <w:t>ecif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</w:rPr>
        <w:t>ti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ha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A35177">
        <w:rPr>
          <w:rFonts w:asciiTheme="minorHAnsi" w:eastAsia="Garamond" w:hAnsiTheme="minorHAnsi" w:cstheme="minorHAnsi"/>
          <w:sz w:val="22"/>
          <w:szCs w:val="22"/>
        </w:rPr>
        <w:t>es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as effici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35177">
        <w:rPr>
          <w:rFonts w:asciiTheme="minorHAnsi" w:eastAsia="Garamond" w:hAnsiTheme="minorHAnsi" w:cstheme="minorHAnsi"/>
          <w:sz w:val="22"/>
          <w:szCs w:val="22"/>
        </w:rPr>
        <w:t>y</w:t>
      </w:r>
      <w:r w:rsidRPr="00A35177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as</w:t>
      </w:r>
      <w:r w:rsidRPr="00A35177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possibl</w:t>
      </w:r>
      <w:r w:rsidRPr="00A35177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.</w:t>
      </w:r>
      <w:r w:rsidRPr="00A35177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A35177">
        <w:rPr>
          <w:rFonts w:asciiTheme="minorHAnsi" w:eastAsia="Garamond" w:hAnsiTheme="minorHAnsi" w:cstheme="minorHAnsi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A35177">
        <w:rPr>
          <w:rFonts w:asciiTheme="minorHAnsi" w:eastAsia="Garamond" w:hAnsiTheme="minorHAnsi" w:cstheme="minorHAnsi"/>
          <w:sz w:val="22"/>
          <w:szCs w:val="22"/>
        </w:rPr>
        <w:t>uated</w:t>
      </w:r>
      <w:r w:rsidRPr="00A35177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z w:val="22"/>
          <w:szCs w:val="22"/>
        </w:rPr>
        <w:t>er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A35177">
        <w:rPr>
          <w:rFonts w:asciiTheme="minorHAnsi" w:eastAsia="Garamond" w:hAnsiTheme="minorHAnsi" w:cstheme="minorHAnsi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pacing w:val="9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ma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ce</w:t>
      </w:r>
      <w:r w:rsidRPr="00A35177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of  s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A35177">
        <w:rPr>
          <w:rFonts w:asciiTheme="minorHAnsi" w:eastAsia="Garamond" w:hAnsiTheme="minorHAnsi" w:cstheme="minorHAnsi"/>
          <w:sz w:val="22"/>
          <w:szCs w:val="22"/>
        </w:rPr>
        <w:t>bc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z w:val="22"/>
          <w:szCs w:val="22"/>
        </w:rPr>
        <w:t>ra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rs</w:t>
      </w:r>
      <w:r w:rsidRPr="00A35177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</w:t>
      </w:r>
      <w:r w:rsidRPr="00A35177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su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A35177">
        <w:rPr>
          <w:rFonts w:asciiTheme="minorHAnsi" w:eastAsia="Garamond" w:hAnsiTheme="minorHAnsi" w:cstheme="minorHAnsi"/>
          <w:sz w:val="22"/>
          <w:szCs w:val="22"/>
        </w:rPr>
        <w:t>liers</w:t>
      </w:r>
      <w:r w:rsidRPr="00A35177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to</w:t>
      </w:r>
      <w:r w:rsidRPr="00A35177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ensure</w:t>
      </w:r>
      <w:r w:rsidRPr="00A35177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quality</w:t>
      </w:r>
      <w:r w:rsidRPr="00A35177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t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ov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all pro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A35177">
        <w:rPr>
          <w:rFonts w:asciiTheme="minorHAnsi" w:eastAsia="Garamond" w:hAnsiTheme="minorHAnsi" w:cstheme="minorHAnsi"/>
          <w:sz w:val="22"/>
          <w:szCs w:val="22"/>
        </w:rPr>
        <w:t>ect.</w:t>
      </w:r>
    </w:p>
    <w:p w14:paraId="69EE0233" w14:textId="77777777" w:rsidR="009671FB" w:rsidRPr="00A35177" w:rsidRDefault="009671FB" w:rsidP="00A35177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AD75057" w14:textId="77777777" w:rsidR="009671FB" w:rsidRPr="00A35177" w:rsidRDefault="00A35177" w:rsidP="00A35177">
      <w:pPr>
        <w:ind w:left="120" w:right="8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35177">
        <w:rPr>
          <w:rFonts w:asciiTheme="minorHAnsi" w:eastAsia="Garamond" w:hAnsiTheme="minorHAnsi" w:cstheme="minorHAnsi"/>
          <w:b/>
          <w:sz w:val="22"/>
          <w:szCs w:val="22"/>
        </w:rPr>
        <w:t>Cou</w:t>
      </w:r>
      <w:r w:rsidRPr="00A35177">
        <w:rPr>
          <w:rFonts w:asciiTheme="minorHAnsi" w:eastAsia="Garamond" w:hAnsiTheme="minorHAnsi" w:cstheme="minorHAnsi"/>
          <w:b/>
          <w:spacing w:val="10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A35177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Ente</w:t>
      </w:r>
      <w:r w:rsidRPr="00A35177">
        <w:rPr>
          <w:rFonts w:asciiTheme="minorHAnsi" w:eastAsia="Garamond" w:hAnsiTheme="minorHAnsi" w:cstheme="minorHAnsi"/>
          <w:b/>
          <w:spacing w:val="9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prises</w:t>
      </w:r>
      <w:r w:rsidRPr="00A35177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Cal</w:t>
      </w:r>
      <w:r w:rsidRPr="00A35177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basas,</w:t>
      </w:r>
      <w:r w:rsidRPr="00A35177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CA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</w:t>
      </w:r>
      <w:r w:rsidRPr="00A35177">
        <w:rPr>
          <w:rFonts w:asciiTheme="minorHAnsi" w:eastAsia="Garamond" w:hAnsiTheme="minorHAnsi" w:cstheme="minorHAnsi"/>
          <w:b/>
          <w:spacing w:val="1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b/>
          <w:sz w:val="22"/>
          <w:szCs w:val="22"/>
        </w:rPr>
        <w:t>1995-1996</w:t>
      </w:r>
    </w:p>
    <w:p w14:paraId="6132166F" w14:textId="77777777" w:rsidR="009671FB" w:rsidRPr="00A35177" w:rsidRDefault="00A35177" w:rsidP="00A35177">
      <w:pPr>
        <w:spacing w:before="25"/>
        <w:ind w:left="120" w:right="8869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Superi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ten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  <w:u w:val="single" w:color="000000"/>
        </w:rPr>
        <w:t>d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  <w:u w:val="single" w:color="000000"/>
        </w:rPr>
        <w:t>nt</w:t>
      </w:r>
    </w:p>
    <w:p w14:paraId="599391D7" w14:textId="77777777" w:rsidR="009671FB" w:rsidRPr="00A35177" w:rsidRDefault="00A35177" w:rsidP="00A35177">
      <w:pPr>
        <w:spacing w:before="25"/>
        <w:ind w:left="120" w:right="83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35177">
        <w:rPr>
          <w:rFonts w:asciiTheme="minorHAnsi" w:hAnsiTheme="minorHAnsi" w:cstheme="minorHAnsi"/>
          <w:sz w:val="22"/>
          <w:szCs w:val="22"/>
        </w:rPr>
        <w:pict w14:anchorId="09682202">
          <v:group id="_x0000_s1026" style="position:absolute;left:0;text-align:left;margin-left:52.5pt;margin-top:46.8pt;width:507pt;height:0;z-index:-251657728;mso-position-horizontal-relative:page" coordorigin="1050,936" coordsize="10140,0">
            <v:shape id="_x0000_s1027" style="position:absolute;left:1050;top:936;width:10140;height:0" coordorigin="1050,936" coordsize="10140,0" path="m1050,936r10140,e" filled="f" strokeweight=".58pt">
              <v:path arrowok="t"/>
            </v:shape>
            <w10:wrap anchorx="page"/>
          </v:group>
        </w:pict>
      </w:r>
      <w:r w:rsidRPr="00A35177">
        <w:rPr>
          <w:rFonts w:asciiTheme="minorHAnsi" w:eastAsia="Garamond" w:hAnsiTheme="minorHAnsi" w:cstheme="minorHAnsi"/>
          <w:sz w:val="22"/>
          <w:szCs w:val="22"/>
        </w:rPr>
        <w:t>Supe</w:t>
      </w:r>
      <w:r w:rsidRPr="00A35177">
        <w:rPr>
          <w:rFonts w:asciiTheme="minorHAnsi" w:eastAsia="Garamond" w:hAnsiTheme="minorHAnsi" w:cstheme="minorHAnsi"/>
          <w:spacing w:val="8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vised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subco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tra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, cra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d</w:t>
      </w:r>
      <w:r w:rsidRPr="00A35177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lab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perso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nel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in</w:t>
      </w:r>
      <w:r w:rsidRPr="00A35177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commercial</w:t>
      </w:r>
      <w:r w:rsidRPr="00A3517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</w:t>
      </w:r>
      <w:r w:rsidRPr="00A35177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residential</w:t>
      </w:r>
      <w:r w:rsidRPr="00A3517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ism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ret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of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t,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</w:t>
      </w:r>
      <w:r w:rsidRPr="00A35177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tena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A35177">
        <w:rPr>
          <w:rFonts w:asciiTheme="minorHAnsi" w:eastAsia="Garamond" w:hAnsiTheme="minorHAnsi" w:cstheme="minorHAnsi"/>
          <w:sz w:val="22"/>
          <w:szCs w:val="22"/>
        </w:rPr>
        <w:t>impr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>ov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and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re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on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A35177">
        <w:rPr>
          <w:rFonts w:asciiTheme="minorHAnsi" w:eastAsia="Garamond" w:hAnsiTheme="minorHAnsi" w:cstheme="minorHAnsi"/>
          <w:sz w:val="22"/>
          <w:szCs w:val="22"/>
        </w:rPr>
        <w:t>cti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D4EC611" w14:textId="77777777" w:rsidR="009671FB" w:rsidRPr="00A35177" w:rsidRDefault="009671FB" w:rsidP="00A35177">
      <w:pPr>
        <w:rPr>
          <w:rFonts w:asciiTheme="minorHAnsi" w:hAnsiTheme="minorHAnsi" w:cstheme="minorHAnsi"/>
          <w:sz w:val="22"/>
          <w:szCs w:val="22"/>
        </w:rPr>
      </w:pPr>
    </w:p>
    <w:p w14:paraId="22112F4D" w14:textId="77777777" w:rsidR="009671FB" w:rsidRPr="00A35177" w:rsidRDefault="009671FB" w:rsidP="00A35177">
      <w:pPr>
        <w:rPr>
          <w:rFonts w:asciiTheme="minorHAnsi" w:hAnsiTheme="minorHAnsi" w:cstheme="minorHAnsi"/>
          <w:sz w:val="22"/>
          <w:szCs w:val="22"/>
        </w:rPr>
      </w:pPr>
    </w:p>
    <w:p w14:paraId="08506E80" w14:textId="77777777" w:rsidR="009671FB" w:rsidRPr="00A35177" w:rsidRDefault="00A35177" w:rsidP="00A35177">
      <w:pPr>
        <w:ind w:left="120" w:right="7714"/>
        <w:jc w:val="both"/>
        <w:rPr>
          <w:rFonts w:asciiTheme="minorHAnsi" w:hAnsiTheme="minorHAnsi" w:cstheme="minorHAnsi"/>
          <w:sz w:val="22"/>
          <w:szCs w:val="22"/>
        </w:rPr>
      </w:pPr>
      <w:r w:rsidRPr="00A35177">
        <w:rPr>
          <w:rFonts w:asciiTheme="minorHAnsi" w:hAnsiTheme="minorHAnsi" w:cstheme="minorHAnsi"/>
          <w:b/>
          <w:sz w:val="22"/>
          <w:szCs w:val="22"/>
        </w:rPr>
        <w:t>Licenses</w:t>
      </w:r>
      <w:r w:rsidRPr="00A35177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A35177">
        <w:rPr>
          <w:rFonts w:asciiTheme="minorHAnsi" w:hAnsiTheme="minorHAnsi" w:cstheme="minorHAnsi"/>
          <w:b/>
          <w:w w:val="83"/>
          <w:sz w:val="22"/>
          <w:szCs w:val="22"/>
        </w:rPr>
        <w:t>&amp;</w:t>
      </w:r>
      <w:r w:rsidRPr="00A35177">
        <w:rPr>
          <w:rFonts w:asciiTheme="minorHAnsi" w:hAnsiTheme="minorHAnsi" w:cstheme="minorHAnsi"/>
          <w:b/>
          <w:spacing w:val="1"/>
          <w:w w:val="83"/>
          <w:sz w:val="22"/>
          <w:szCs w:val="22"/>
        </w:rPr>
        <w:t xml:space="preserve"> </w:t>
      </w:r>
      <w:r w:rsidRPr="00A35177">
        <w:rPr>
          <w:rFonts w:asciiTheme="minorHAnsi" w:hAnsiTheme="minorHAnsi" w:cstheme="minorHAnsi"/>
          <w:b/>
          <w:w w:val="83"/>
          <w:sz w:val="22"/>
          <w:szCs w:val="22"/>
        </w:rPr>
        <w:t>Certifi</w:t>
      </w:r>
      <w:r w:rsidRPr="00A35177">
        <w:rPr>
          <w:rFonts w:asciiTheme="minorHAnsi" w:hAnsiTheme="minorHAnsi" w:cstheme="minorHAnsi"/>
          <w:b/>
          <w:spacing w:val="1"/>
          <w:w w:val="83"/>
          <w:sz w:val="22"/>
          <w:szCs w:val="22"/>
        </w:rPr>
        <w:t>c</w:t>
      </w:r>
      <w:r w:rsidRPr="00A35177">
        <w:rPr>
          <w:rFonts w:asciiTheme="minorHAnsi" w:hAnsiTheme="minorHAnsi" w:cstheme="minorHAnsi"/>
          <w:b/>
          <w:w w:val="111"/>
          <w:sz w:val="22"/>
          <w:szCs w:val="22"/>
        </w:rPr>
        <w:t>a</w:t>
      </w:r>
      <w:r w:rsidRPr="00A35177">
        <w:rPr>
          <w:rFonts w:asciiTheme="minorHAnsi" w:hAnsiTheme="minorHAnsi" w:cstheme="minorHAnsi"/>
          <w:b/>
          <w:spacing w:val="1"/>
          <w:w w:val="111"/>
          <w:sz w:val="22"/>
          <w:szCs w:val="22"/>
        </w:rPr>
        <w:t>t</w:t>
      </w:r>
      <w:r w:rsidRPr="00A35177">
        <w:rPr>
          <w:rFonts w:asciiTheme="minorHAnsi" w:hAnsiTheme="minorHAnsi" w:cstheme="minorHAnsi"/>
          <w:b/>
          <w:w w:val="111"/>
          <w:sz w:val="22"/>
          <w:szCs w:val="22"/>
        </w:rPr>
        <w:t>ions</w:t>
      </w:r>
    </w:p>
    <w:p w14:paraId="10ABC998" w14:textId="77777777" w:rsidR="009671FB" w:rsidRPr="00A35177" w:rsidRDefault="009671FB" w:rsidP="00A3517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9617C53" w14:textId="77777777" w:rsidR="009671FB" w:rsidRPr="00A35177" w:rsidRDefault="00A35177" w:rsidP="00A35177">
      <w:pPr>
        <w:ind w:left="120" w:right="572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35177">
        <w:rPr>
          <w:rFonts w:asciiTheme="minorHAnsi" w:eastAsia="Garamond" w:hAnsiTheme="minorHAnsi" w:cstheme="minorHAnsi"/>
          <w:sz w:val="22"/>
          <w:szCs w:val="22"/>
        </w:rPr>
        <w:t>General</w:t>
      </w:r>
      <w:r w:rsidRPr="00A35177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Building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Contractor</w:t>
      </w:r>
      <w:r w:rsidRPr="00A35177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(B),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z w:val="22"/>
          <w:szCs w:val="22"/>
        </w:rPr>
        <w:t>te</w:t>
      </w:r>
      <w:r w:rsidRPr="00A3517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f</w:t>
      </w:r>
      <w:r w:rsidRPr="00A35177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Califo</w:t>
      </w:r>
      <w:r w:rsidRPr="00A35177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nia</w:t>
      </w:r>
    </w:p>
    <w:p w14:paraId="1BEB4728" w14:textId="77777777" w:rsidR="009671FB" w:rsidRPr="00A35177" w:rsidRDefault="00A35177" w:rsidP="00A35177">
      <w:pPr>
        <w:spacing w:before="61"/>
        <w:ind w:left="120" w:right="622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35177">
        <w:rPr>
          <w:rFonts w:asciiTheme="minorHAnsi" w:eastAsia="Garamond" w:hAnsiTheme="minorHAnsi" w:cstheme="minorHAnsi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ncr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z w:val="22"/>
          <w:szCs w:val="22"/>
        </w:rPr>
        <w:t>te</w:t>
      </w:r>
      <w:r w:rsidRPr="00A35177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Con</w:t>
      </w:r>
      <w:r w:rsidRPr="00A35177">
        <w:rPr>
          <w:rFonts w:asciiTheme="minorHAnsi" w:eastAsia="Garamond" w:hAnsiTheme="minorHAnsi" w:cstheme="minorHAnsi"/>
          <w:sz w:val="22"/>
          <w:szCs w:val="22"/>
        </w:rPr>
        <w:t>tra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(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-8), Sta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z w:val="22"/>
          <w:szCs w:val="22"/>
        </w:rPr>
        <w:t>e</w:t>
      </w:r>
      <w:r w:rsidRPr="00A3517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of</w:t>
      </w:r>
      <w:r w:rsidRPr="00A35177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A35177">
        <w:rPr>
          <w:rFonts w:asciiTheme="minorHAnsi" w:eastAsia="Garamond" w:hAnsiTheme="minorHAnsi" w:cstheme="minorHAnsi"/>
          <w:sz w:val="22"/>
          <w:szCs w:val="22"/>
        </w:rPr>
        <w:t>ali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A35177">
        <w:rPr>
          <w:rFonts w:asciiTheme="minorHAnsi" w:eastAsia="Garamond" w:hAnsiTheme="minorHAnsi" w:cstheme="minorHAnsi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A35177">
        <w:rPr>
          <w:rFonts w:asciiTheme="minorHAnsi" w:eastAsia="Garamond" w:hAnsiTheme="minorHAnsi" w:cstheme="minorHAnsi"/>
          <w:sz w:val="22"/>
          <w:szCs w:val="22"/>
        </w:rPr>
        <w:t>nia</w:t>
      </w:r>
    </w:p>
    <w:p w14:paraId="2C159C8E" w14:textId="77777777" w:rsidR="009671FB" w:rsidRPr="00A35177" w:rsidRDefault="00A35177" w:rsidP="00A35177">
      <w:pPr>
        <w:spacing w:before="62"/>
        <w:ind w:left="120" w:right="523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A35177">
        <w:rPr>
          <w:rFonts w:asciiTheme="minorHAnsi" w:eastAsia="Garamond" w:hAnsiTheme="minorHAnsi" w:cstheme="minorHAnsi"/>
          <w:sz w:val="22"/>
          <w:szCs w:val="22"/>
        </w:rPr>
        <w:t>OSHA</w:t>
      </w:r>
      <w:r w:rsidRPr="00A35177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10</w:t>
      </w:r>
      <w:r w:rsidRPr="00A3517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H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A35177">
        <w:rPr>
          <w:rFonts w:asciiTheme="minorHAnsi" w:eastAsia="Garamond" w:hAnsiTheme="minorHAnsi" w:cstheme="minorHAnsi"/>
          <w:sz w:val="22"/>
          <w:szCs w:val="22"/>
        </w:rPr>
        <w:t>ur</w:t>
      </w:r>
      <w:r w:rsidRPr="00A35177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Safety</w:t>
      </w:r>
      <w:r w:rsidRPr="00A3517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-11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z w:val="22"/>
          <w:szCs w:val="22"/>
        </w:rPr>
        <w:t>ra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ning,</w:t>
      </w:r>
      <w:r w:rsidRPr="00A35177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z w:val="22"/>
          <w:szCs w:val="22"/>
        </w:rPr>
        <w:t>OS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A35177">
        <w:rPr>
          <w:rFonts w:asciiTheme="minorHAnsi" w:eastAsia="Garamond" w:hAnsiTheme="minorHAnsi" w:cstheme="minorHAnsi"/>
          <w:sz w:val="22"/>
          <w:szCs w:val="22"/>
        </w:rPr>
        <w:t>A</w:t>
      </w:r>
      <w:r w:rsidRPr="00A35177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-11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z w:val="22"/>
          <w:szCs w:val="22"/>
        </w:rPr>
        <w:t>ra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z w:val="22"/>
          <w:szCs w:val="22"/>
        </w:rPr>
        <w:t>ning</w:t>
      </w:r>
      <w:r w:rsidRPr="00A35177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A3517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A35177">
        <w:rPr>
          <w:rFonts w:asciiTheme="minorHAnsi" w:eastAsia="Garamond" w:hAnsiTheme="minorHAnsi" w:cstheme="minorHAnsi"/>
          <w:sz w:val="22"/>
          <w:szCs w:val="22"/>
        </w:rPr>
        <w:t>sti</w:t>
      </w:r>
      <w:r w:rsidRPr="00A3517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A35177">
        <w:rPr>
          <w:rFonts w:asciiTheme="minorHAnsi" w:eastAsia="Garamond" w:hAnsiTheme="minorHAnsi" w:cstheme="minorHAnsi"/>
          <w:sz w:val="22"/>
          <w:szCs w:val="22"/>
        </w:rPr>
        <w:t>ute</w:t>
      </w:r>
    </w:p>
    <w:sectPr w:rsidR="009671FB" w:rsidRPr="00A35177">
      <w:pgSz w:w="12240" w:h="15840"/>
      <w:pgMar w:top="700" w:right="96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06748D"/>
    <w:multiLevelType w:val="multilevel"/>
    <w:tmpl w:val="365A995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1FB"/>
    <w:rsid w:val="009671FB"/>
    <w:rsid w:val="00A3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7E990F56"/>
  <w15:docId w15:val="{844BE231-DC99-4651-8457-F18D65EC0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3517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51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i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858</Words>
  <Characters>4896</Characters>
  <Application>Microsoft Office Word</Application>
  <DocSecurity>0</DocSecurity>
  <Lines>40</Lines>
  <Paragraphs>11</Paragraphs>
  <ScaleCrop>false</ScaleCrop>
  <Company/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2021-07-05T03:49:00Z</dcterms:created>
  <dcterms:modified xsi:type="dcterms:W3CDTF">2021-07-05T03:53:00Z</dcterms:modified>
</cp:coreProperties>
</file>